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260E" w14:textId="3DF62C7E" w:rsidR="009508C6" w:rsidRPr="00F7757C" w:rsidRDefault="009508C6" w:rsidP="00F7757C">
      <w:pPr>
        <w:rPr>
          <w:rFonts w:asciiTheme="majorHAnsi" w:hAnsiTheme="majorHAnsi" w:cstheme="majorHAnsi"/>
        </w:rPr>
      </w:pPr>
    </w:p>
    <w:p w14:paraId="02B1B251" w14:textId="45A8A9C9" w:rsidR="00230C71" w:rsidRPr="004A7197" w:rsidRDefault="00230C71" w:rsidP="00F7757C">
      <w:pPr>
        <w:pStyle w:val="javnanaroilapodnaslov"/>
        <w:framePr w:wrap="auto" w:vAnchor="margin" w:yAlign="inline"/>
        <w:numPr>
          <w:ilvl w:val="1"/>
          <w:numId w:val="88"/>
        </w:numPr>
        <w:spacing w:before="0" w:after="0"/>
        <w:rPr>
          <w:rFonts w:asciiTheme="majorHAnsi" w:hAnsiTheme="majorHAnsi" w:cstheme="majorHAnsi"/>
          <w:szCs w:val="24"/>
          <w:lang w:val="sl-SI"/>
        </w:rPr>
      </w:pPr>
      <w:bookmarkStart w:id="0" w:name="_Toc161123587"/>
      <w:proofErr w:type="spellStart"/>
      <w:r w:rsidRPr="004A7197">
        <w:rPr>
          <w:rFonts w:asciiTheme="majorHAnsi" w:hAnsiTheme="majorHAnsi" w:cstheme="majorHAnsi"/>
          <w:szCs w:val="24"/>
          <w:lang w:val="sl-SI"/>
        </w:rPr>
        <w:t>obr</w:t>
      </w:r>
      <w:proofErr w:type="spellEnd"/>
      <w:r w:rsidRPr="004A7197">
        <w:rPr>
          <w:rFonts w:asciiTheme="majorHAnsi" w:hAnsiTheme="majorHAnsi" w:cstheme="majorHAnsi"/>
          <w:szCs w:val="24"/>
          <w:lang w:val="sl-SI"/>
        </w:rPr>
        <w:t>.</w:t>
      </w:r>
      <w:r w:rsidR="00750C34" w:rsidRPr="004A7197">
        <w:rPr>
          <w:rFonts w:asciiTheme="majorHAnsi" w:hAnsiTheme="majorHAnsi" w:cstheme="majorHAnsi"/>
          <w:szCs w:val="24"/>
          <w:lang w:val="sl-SI"/>
        </w:rPr>
        <w:t xml:space="preserve"> – </w:t>
      </w:r>
      <w:r w:rsidRPr="004A7197">
        <w:rPr>
          <w:rFonts w:asciiTheme="majorHAnsi" w:hAnsiTheme="majorHAnsi" w:cstheme="majorHAnsi"/>
          <w:szCs w:val="24"/>
          <w:lang w:val="sl-SI"/>
        </w:rPr>
        <w:t>Ponudba</w:t>
      </w:r>
      <w:r w:rsidR="00154D08" w:rsidRPr="004A7197">
        <w:rPr>
          <w:rFonts w:asciiTheme="majorHAnsi" w:hAnsiTheme="majorHAnsi" w:cstheme="majorHAnsi"/>
          <w:szCs w:val="24"/>
          <w:lang w:val="sl-SI"/>
        </w:rPr>
        <w:t>/Predračun</w:t>
      </w:r>
      <w:bookmarkEnd w:id="0"/>
      <w:r w:rsidR="00750C34" w:rsidRPr="004A7197">
        <w:rPr>
          <w:rFonts w:asciiTheme="majorHAnsi" w:hAnsiTheme="majorHAnsi" w:cstheme="majorHAnsi"/>
          <w:szCs w:val="24"/>
          <w:lang w:val="sl-SI"/>
        </w:rPr>
        <w:t xml:space="preserve"> </w:t>
      </w:r>
    </w:p>
    <w:p w14:paraId="76128EFC" w14:textId="77777777" w:rsidR="0017591C" w:rsidRPr="004A7197" w:rsidRDefault="0017591C" w:rsidP="00954B58">
      <w:pPr>
        <w:jc w:val="both"/>
        <w:rPr>
          <w:rFonts w:asciiTheme="majorHAnsi" w:hAnsiTheme="majorHAnsi" w:cstheme="majorHAnsi"/>
          <w:sz w:val="24"/>
          <w:szCs w:val="24"/>
        </w:rPr>
      </w:pPr>
    </w:p>
    <w:p w14:paraId="41045747" w14:textId="4060114D" w:rsidR="00C80AD8" w:rsidRPr="004A7197" w:rsidRDefault="00C80AD8" w:rsidP="00954B58">
      <w:pPr>
        <w:jc w:val="both"/>
        <w:rPr>
          <w:rFonts w:asciiTheme="majorHAnsi" w:hAnsiTheme="majorHAnsi" w:cstheme="majorHAnsi"/>
        </w:rPr>
      </w:pPr>
      <w:r w:rsidRPr="004A7197">
        <w:rPr>
          <w:rFonts w:asciiTheme="majorHAnsi" w:hAnsiTheme="majorHAnsi" w:cstheme="majorHAnsi"/>
        </w:rPr>
        <w:t>Na obvestilo o javnem naročilu »</w:t>
      </w:r>
      <w:r w:rsidR="00950DF9" w:rsidRPr="004A7197">
        <w:rPr>
          <w:rFonts w:asciiTheme="majorHAnsi" w:hAnsiTheme="majorHAnsi" w:cstheme="majorHAnsi"/>
          <w:b/>
          <w:bCs/>
        </w:rPr>
        <w:t>Urejanje površin na območju reke Hubelj in potoka Lokavšček v občini Ajdovščina</w:t>
      </w:r>
      <w:r w:rsidRPr="004A7197">
        <w:rPr>
          <w:rFonts w:asciiTheme="majorHAnsi" w:hAnsiTheme="majorHAnsi" w:cstheme="majorHAnsi"/>
        </w:rPr>
        <w:t xml:space="preserve">«, </w:t>
      </w:r>
      <w:r w:rsidR="00EA535A" w:rsidRPr="004A7197">
        <w:rPr>
          <w:rFonts w:asciiTheme="majorHAnsi" w:hAnsiTheme="majorHAnsi" w:cstheme="majorHAnsi"/>
        </w:rPr>
        <w:t xml:space="preserve">poslanem v objavo na portal javnih naročil </w:t>
      </w:r>
      <w:r w:rsidR="00557A31" w:rsidRPr="004A7197">
        <w:rPr>
          <w:rFonts w:asciiTheme="majorHAnsi" w:hAnsiTheme="majorHAnsi" w:cstheme="majorHAnsi"/>
        </w:rPr>
        <w:t xml:space="preserve">dne </w:t>
      </w:r>
      <w:r w:rsidR="008929D6" w:rsidRPr="004A7197">
        <w:rPr>
          <w:rFonts w:asciiTheme="majorHAnsi" w:hAnsiTheme="majorHAnsi" w:cstheme="majorHAnsi"/>
        </w:rPr>
        <w:t>8</w:t>
      </w:r>
      <w:r w:rsidR="00EA535A" w:rsidRPr="004A7197">
        <w:rPr>
          <w:rFonts w:asciiTheme="majorHAnsi" w:hAnsiTheme="majorHAnsi" w:cstheme="majorHAnsi"/>
        </w:rPr>
        <w:t>. 3. 2024</w:t>
      </w:r>
      <w:r w:rsidRPr="004A7197">
        <w:rPr>
          <w:rFonts w:asciiTheme="majorHAnsi" w:hAnsiTheme="majorHAnsi" w:cstheme="majorHAnsi"/>
        </w:rPr>
        <w:t>, dajemo ponudbo, kot sledi:</w:t>
      </w:r>
    </w:p>
    <w:p w14:paraId="5E9527C4" w14:textId="77777777" w:rsidR="0017591C" w:rsidRPr="004A7197"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4A7197" w14:paraId="2A128FBA" w14:textId="77777777" w:rsidTr="000006BC">
        <w:trPr>
          <w:trHeight w:val="397"/>
        </w:trPr>
        <w:tc>
          <w:tcPr>
            <w:tcW w:w="2622" w:type="dxa"/>
            <w:shd w:val="clear" w:color="auto" w:fill="auto"/>
          </w:tcPr>
          <w:p w14:paraId="1B237667"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Številka ponudbe:</w:t>
            </w:r>
          </w:p>
        </w:tc>
        <w:tc>
          <w:tcPr>
            <w:tcW w:w="6520" w:type="dxa"/>
            <w:shd w:val="clear" w:color="auto" w:fill="auto"/>
          </w:tcPr>
          <w:p w14:paraId="3A820BFC" w14:textId="77777777" w:rsidR="00C80AD8" w:rsidRPr="004A7197" w:rsidRDefault="00C80AD8" w:rsidP="00954B58">
            <w:pPr>
              <w:rPr>
                <w:rFonts w:asciiTheme="majorHAnsi" w:hAnsiTheme="majorHAnsi" w:cstheme="majorHAnsi"/>
              </w:rPr>
            </w:pPr>
          </w:p>
        </w:tc>
      </w:tr>
      <w:tr w:rsidR="00C80AD8" w:rsidRPr="004A7197" w14:paraId="0EEFAF45" w14:textId="77777777" w:rsidTr="000006BC">
        <w:trPr>
          <w:trHeight w:val="397"/>
        </w:trPr>
        <w:tc>
          <w:tcPr>
            <w:tcW w:w="2622" w:type="dxa"/>
            <w:shd w:val="clear" w:color="auto" w:fill="auto"/>
          </w:tcPr>
          <w:p w14:paraId="2520897F"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Datum:</w:t>
            </w:r>
            <w:r w:rsidRPr="004A7197">
              <w:rPr>
                <w:rFonts w:asciiTheme="majorHAnsi" w:hAnsiTheme="majorHAnsi" w:cstheme="majorHAnsi"/>
              </w:rPr>
              <w:tab/>
            </w:r>
          </w:p>
        </w:tc>
        <w:tc>
          <w:tcPr>
            <w:tcW w:w="6520" w:type="dxa"/>
            <w:shd w:val="clear" w:color="auto" w:fill="auto"/>
          </w:tcPr>
          <w:p w14:paraId="6C478614" w14:textId="77777777" w:rsidR="00C80AD8" w:rsidRPr="004A7197" w:rsidRDefault="00C80AD8" w:rsidP="00954B58">
            <w:pPr>
              <w:rPr>
                <w:rFonts w:asciiTheme="majorHAnsi" w:hAnsiTheme="majorHAnsi" w:cstheme="majorHAnsi"/>
              </w:rPr>
            </w:pPr>
          </w:p>
        </w:tc>
      </w:tr>
    </w:tbl>
    <w:p w14:paraId="1C23A33D" w14:textId="77777777" w:rsidR="0017591C" w:rsidRPr="004A7197" w:rsidRDefault="0017591C" w:rsidP="00954B58">
      <w:pPr>
        <w:rPr>
          <w:rFonts w:asciiTheme="majorHAnsi" w:hAnsiTheme="majorHAnsi" w:cstheme="majorHAnsi"/>
        </w:rPr>
      </w:pPr>
    </w:p>
    <w:p w14:paraId="1E3A2557"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A7197" w14:paraId="646ACA38" w14:textId="77777777" w:rsidTr="000006BC">
        <w:trPr>
          <w:trHeight w:val="397"/>
        </w:trPr>
        <w:tc>
          <w:tcPr>
            <w:tcW w:w="2622" w:type="dxa"/>
            <w:shd w:val="clear" w:color="auto" w:fill="auto"/>
          </w:tcPr>
          <w:p w14:paraId="37B74DB4"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Firma/Ime ponudnika:</w:t>
            </w:r>
          </w:p>
        </w:tc>
        <w:tc>
          <w:tcPr>
            <w:tcW w:w="6590" w:type="dxa"/>
            <w:shd w:val="clear" w:color="auto" w:fill="auto"/>
          </w:tcPr>
          <w:p w14:paraId="0E2CB6BB" w14:textId="77777777" w:rsidR="00C80AD8" w:rsidRPr="004A7197" w:rsidRDefault="00C80AD8" w:rsidP="00954B58">
            <w:pPr>
              <w:rPr>
                <w:rFonts w:asciiTheme="majorHAnsi" w:hAnsiTheme="majorHAnsi" w:cstheme="majorHAnsi"/>
              </w:rPr>
            </w:pPr>
          </w:p>
        </w:tc>
      </w:tr>
      <w:tr w:rsidR="00C80AD8" w:rsidRPr="004A7197" w14:paraId="77A15509" w14:textId="77777777" w:rsidTr="000006BC">
        <w:trPr>
          <w:trHeight w:val="397"/>
        </w:trPr>
        <w:tc>
          <w:tcPr>
            <w:tcW w:w="2622" w:type="dxa"/>
            <w:shd w:val="clear" w:color="auto" w:fill="auto"/>
          </w:tcPr>
          <w:p w14:paraId="6FDCBF93"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Sedež/Naslov ponudnika:</w:t>
            </w:r>
          </w:p>
        </w:tc>
        <w:tc>
          <w:tcPr>
            <w:tcW w:w="6590" w:type="dxa"/>
            <w:shd w:val="clear" w:color="auto" w:fill="auto"/>
          </w:tcPr>
          <w:p w14:paraId="02AE6690" w14:textId="77777777" w:rsidR="00C80AD8" w:rsidRPr="004A7197" w:rsidRDefault="00C80AD8" w:rsidP="00954B58">
            <w:pPr>
              <w:rPr>
                <w:rFonts w:asciiTheme="majorHAnsi" w:hAnsiTheme="majorHAnsi" w:cstheme="majorHAnsi"/>
              </w:rPr>
            </w:pPr>
          </w:p>
        </w:tc>
      </w:tr>
      <w:tr w:rsidR="00C80AD8" w:rsidRPr="004A7197" w14:paraId="4751EEB0" w14:textId="77777777" w:rsidTr="000006BC">
        <w:trPr>
          <w:trHeight w:val="397"/>
        </w:trPr>
        <w:tc>
          <w:tcPr>
            <w:tcW w:w="2622" w:type="dxa"/>
            <w:shd w:val="clear" w:color="auto" w:fill="auto"/>
          </w:tcPr>
          <w:p w14:paraId="0348395B"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Matična številka:</w:t>
            </w:r>
          </w:p>
        </w:tc>
        <w:tc>
          <w:tcPr>
            <w:tcW w:w="6590" w:type="dxa"/>
            <w:shd w:val="clear" w:color="auto" w:fill="auto"/>
          </w:tcPr>
          <w:p w14:paraId="04CCFEA7" w14:textId="77777777" w:rsidR="00C80AD8" w:rsidRPr="004A7197" w:rsidRDefault="00C80AD8" w:rsidP="00954B58">
            <w:pPr>
              <w:rPr>
                <w:rFonts w:asciiTheme="majorHAnsi" w:hAnsiTheme="majorHAnsi" w:cstheme="majorHAnsi"/>
              </w:rPr>
            </w:pPr>
          </w:p>
        </w:tc>
      </w:tr>
      <w:tr w:rsidR="00C80AD8" w:rsidRPr="004A7197" w14:paraId="55954053" w14:textId="77777777" w:rsidTr="000006BC">
        <w:trPr>
          <w:trHeight w:val="397"/>
        </w:trPr>
        <w:tc>
          <w:tcPr>
            <w:tcW w:w="2622" w:type="dxa"/>
            <w:shd w:val="clear" w:color="auto" w:fill="auto"/>
          </w:tcPr>
          <w:p w14:paraId="2D3EB23E" w14:textId="77777777" w:rsidR="00C80AD8" w:rsidRPr="004A7197" w:rsidRDefault="00C80AD8" w:rsidP="00954B58">
            <w:pPr>
              <w:rPr>
                <w:rFonts w:asciiTheme="majorHAnsi" w:hAnsiTheme="majorHAnsi" w:cstheme="majorHAnsi"/>
              </w:rPr>
            </w:pPr>
            <w:r w:rsidRPr="004A7197">
              <w:rPr>
                <w:rFonts w:asciiTheme="majorHAnsi" w:hAnsiTheme="majorHAnsi" w:cstheme="majorHAnsi"/>
              </w:rPr>
              <w:t>Identifikacijska številka:</w:t>
            </w:r>
          </w:p>
        </w:tc>
        <w:tc>
          <w:tcPr>
            <w:tcW w:w="6590" w:type="dxa"/>
            <w:shd w:val="clear" w:color="auto" w:fill="auto"/>
          </w:tcPr>
          <w:p w14:paraId="5948B6AF" w14:textId="77777777" w:rsidR="00C80AD8" w:rsidRPr="004A7197" w:rsidRDefault="00C80AD8" w:rsidP="00954B58">
            <w:pPr>
              <w:rPr>
                <w:rFonts w:asciiTheme="majorHAnsi" w:hAnsiTheme="majorHAnsi" w:cstheme="majorHAnsi"/>
              </w:rPr>
            </w:pPr>
          </w:p>
        </w:tc>
      </w:tr>
    </w:tbl>
    <w:p w14:paraId="59D18771" w14:textId="60BBC3FF" w:rsidR="0017591C" w:rsidRPr="004A7197" w:rsidRDefault="0017591C" w:rsidP="00954B58">
      <w:pPr>
        <w:rPr>
          <w:rFonts w:asciiTheme="majorHAnsi" w:hAnsiTheme="majorHAnsi" w:cstheme="majorHAnsi"/>
        </w:rPr>
      </w:pPr>
    </w:p>
    <w:p w14:paraId="32BDFCBF" w14:textId="77777777" w:rsidR="00AA3856" w:rsidRPr="004A7197" w:rsidRDefault="00AA3856" w:rsidP="00546A4E">
      <w:pPr>
        <w:jc w:val="both"/>
        <w:rPr>
          <w:rFonts w:asciiTheme="majorHAnsi" w:hAnsiTheme="majorHAnsi" w:cstheme="majorHAnsi"/>
        </w:rPr>
      </w:pPr>
      <w:r w:rsidRPr="004A7197">
        <w:rPr>
          <w:rFonts w:asciiTheme="majorHAnsi" w:hAnsiTheme="majorHAnsi" w:cstheme="majorHAnsi"/>
        </w:rPr>
        <w:t>Noben strošek, ki bo nastal v zvezi s predmetom pogodbe za sklop 1 ter za sklop 2,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4A7197" w:rsidRDefault="00AA3856" w:rsidP="00546A4E">
      <w:pPr>
        <w:jc w:val="both"/>
        <w:rPr>
          <w:rFonts w:asciiTheme="majorHAnsi" w:hAnsiTheme="majorHAnsi" w:cstheme="majorHAnsi"/>
        </w:rPr>
      </w:pPr>
    </w:p>
    <w:p w14:paraId="50537449" w14:textId="3E845D0E" w:rsidR="00EA535A" w:rsidRPr="004A7197" w:rsidRDefault="00AA3856" w:rsidP="00546A4E">
      <w:pPr>
        <w:jc w:val="both"/>
        <w:rPr>
          <w:rFonts w:asciiTheme="majorHAnsi" w:hAnsiTheme="majorHAnsi" w:cstheme="majorHAnsi"/>
        </w:rPr>
      </w:pPr>
      <w:r w:rsidRPr="004A7197">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B7B94AC" w14:textId="77777777" w:rsidR="00F65EDD" w:rsidRPr="004A7197" w:rsidRDefault="00F65EDD" w:rsidP="00954B58">
      <w:pPr>
        <w:rPr>
          <w:rFonts w:asciiTheme="majorHAnsi" w:hAnsiTheme="majorHAnsi" w:cstheme="majorHAnsi"/>
        </w:rPr>
      </w:pPr>
    </w:p>
    <w:tbl>
      <w:tblPr>
        <w:tblStyle w:val="Tabelamrea13"/>
        <w:tblW w:w="9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42"/>
        <w:gridCol w:w="3489"/>
        <w:gridCol w:w="1592"/>
        <w:gridCol w:w="1586"/>
        <w:gridCol w:w="1883"/>
        <w:gridCol w:w="9"/>
      </w:tblGrid>
      <w:tr w:rsidR="001B1B8E" w:rsidRPr="004A7197" w14:paraId="2B0CB4DA" w14:textId="77777777" w:rsidTr="001B1B8E">
        <w:trPr>
          <w:gridAfter w:val="1"/>
          <w:wAfter w:w="9" w:type="dxa"/>
        </w:trPr>
        <w:tc>
          <w:tcPr>
            <w:tcW w:w="1042" w:type="dxa"/>
          </w:tcPr>
          <w:p w14:paraId="77B8421E" w14:textId="77777777" w:rsidR="001B1B8E" w:rsidRPr="004A7197" w:rsidRDefault="001B1B8E" w:rsidP="001B1B8E">
            <w:pPr>
              <w:spacing w:before="120"/>
              <w:rPr>
                <w:rFonts w:asciiTheme="majorHAnsi" w:hAnsiTheme="majorHAnsi" w:cstheme="majorHAnsi"/>
                <w:lang w:val="sl-SI"/>
              </w:rPr>
            </w:pPr>
          </w:p>
        </w:tc>
        <w:tc>
          <w:tcPr>
            <w:tcW w:w="3489" w:type="dxa"/>
          </w:tcPr>
          <w:p w14:paraId="72CD6983" w14:textId="77777777" w:rsidR="001B1B8E" w:rsidRPr="004A7197" w:rsidRDefault="001B1B8E" w:rsidP="001B1B8E">
            <w:pPr>
              <w:spacing w:before="120"/>
              <w:rPr>
                <w:rFonts w:asciiTheme="majorHAnsi" w:hAnsiTheme="majorHAnsi" w:cstheme="majorHAnsi"/>
                <w:lang w:val="sl-SI"/>
              </w:rPr>
            </w:pPr>
          </w:p>
        </w:tc>
        <w:tc>
          <w:tcPr>
            <w:tcW w:w="1592" w:type="dxa"/>
          </w:tcPr>
          <w:p w14:paraId="4D55C717" w14:textId="1A1B1172" w:rsidR="001B1B8E" w:rsidRPr="004A7197" w:rsidRDefault="001B1B8E" w:rsidP="001B1B8E">
            <w:pPr>
              <w:spacing w:before="120"/>
              <w:rPr>
                <w:rFonts w:asciiTheme="majorHAnsi" w:hAnsiTheme="majorHAnsi" w:cstheme="majorHAnsi"/>
                <w:lang w:val="sl-SI"/>
              </w:rPr>
            </w:pPr>
            <w:r w:rsidRPr="004A7197">
              <w:rPr>
                <w:rFonts w:asciiTheme="majorHAnsi" w:hAnsiTheme="majorHAnsi" w:cstheme="majorHAnsi"/>
                <w:lang w:val="sl-SI"/>
              </w:rPr>
              <w:t>Cena brez DDV</w:t>
            </w:r>
          </w:p>
        </w:tc>
        <w:tc>
          <w:tcPr>
            <w:tcW w:w="1586" w:type="dxa"/>
          </w:tcPr>
          <w:p w14:paraId="6EC3AAF9" w14:textId="4E9C25CC" w:rsidR="001B1B8E" w:rsidRPr="004A7197" w:rsidRDefault="001B1B8E" w:rsidP="001B1B8E">
            <w:pPr>
              <w:spacing w:before="120"/>
              <w:rPr>
                <w:rFonts w:asciiTheme="majorHAnsi" w:hAnsiTheme="majorHAnsi" w:cstheme="majorHAnsi"/>
                <w:lang w:val="sl-SI"/>
              </w:rPr>
            </w:pPr>
            <w:r w:rsidRPr="004A7197">
              <w:rPr>
                <w:rFonts w:asciiTheme="majorHAnsi" w:hAnsiTheme="majorHAnsi" w:cstheme="majorHAnsi"/>
                <w:lang w:val="sl-SI"/>
              </w:rPr>
              <w:t>DVV</w:t>
            </w:r>
          </w:p>
        </w:tc>
        <w:tc>
          <w:tcPr>
            <w:tcW w:w="1883" w:type="dxa"/>
          </w:tcPr>
          <w:p w14:paraId="34F1606B" w14:textId="3646A45B" w:rsidR="001B1B8E" w:rsidRPr="004A7197" w:rsidRDefault="001B1B8E" w:rsidP="001B1B8E">
            <w:pPr>
              <w:spacing w:before="120"/>
              <w:rPr>
                <w:rFonts w:asciiTheme="majorHAnsi" w:hAnsiTheme="majorHAnsi" w:cstheme="majorHAnsi"/>
                <w:lang w:val="sl-SI"/>
              </w:rPr>
            </w:pPr>
            <w:r w:rsidRPr="004A7197">
              <w:rPr>
                <w:rFonts w:asciiTheme="majorHAnsi" w:hAnsiTheme="majorHAnsi" w:cstheme="majorHAnsi"/>
                <w:lang w:val="sl-SI"/>
              </w:rPr>
              <w:t>Cena z DDV</w:t>
            </w:r>
          </w:p>
        </w:tc>
      </w:tr>
      <w:tr w:rsidR="001B1B8E" w:rsidRPr="004A7197" w14:paraId="5F9ADC05" w14:textId="77777777" w:rsidTr="001B1B8E">
        <w:tc>
          <w:tcPr>
            <w:tcW w:w="1042" w:type="dxa"/>
            <w:shd w:val="clear" w:color="auto" w:fill="DEEAF6" w:themeFill="accent1" w:themeFillTint="33"/>
          </w:tcPr>
          <w:p w14:paraId="2182C9B7"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SKLOP 1</w:t>
            </w:r>
          </w:p>
          <w:p w14:paraId="31814600" w14:textId="77777777" w:rsidR="001B1B8E" w:rsidRPr="004A7197" w:rsidRDefault="001B1B8E" w:rsidP="001B1B8E">
            <w:pPr>
              <w:spacing w:before="120"/>
              <w:jc w:val="both"/>
              <w:rPr>
                <w:rFonts w:asciiTheme="majorHAnsi" w:hAnsiTheme="majorHAnsi" w:cstheme="majorHAnsi"/>
                <w:lang w:val="sl-SI"/>
              </w:rPr>
            </w:pPr>
          </w:p>
        </w:tc>
        <w:tc>
          <w:tcPr>
            <w:tcW w:w="8559" w:type="dxa"/>
            <w:gridSpan w:val="5"/>
            <w:shd w:val="clear" w:color="auto" w:fill="DEEAF6" w:themeFill="accent1" w:themeFillTint="33"/>
          </w:tcPr>
          <w:p w14:paraId="476743A5"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 xml:space="preserve">PROJEKT ZA PRIPRAVO IDEJNIH REŠITEV IN STROKOVNIH PODLAG ZA RENATURACIJO POPLAVNEGA OBMOČJA OB REKI HUBELJ </w:t>
            </w:r>
          </w:p>
        </w:tc>
      </w:tr>
      <w:tr w:rsidR="001B1B8E" w:rsidRPr="004A7197" w14:paraId="7CD50F71" w14:textId="77777777" w:rsidTr="001B1B8E">
        <w:tc>
          <w:tcPr>
            <w:tcW w:w="9601" w:type="dxa"/>
            <w:gridSpan w:val="6"/>
            <w:shd w:val="clear" w:color="auto" w:fill="auto"/>
          </w:tcPr>
          <w:p w14:paraId="52F785CE"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Aktivnost 1</w:t>
            </w:r>
          </w:p>
        </w:tc>
      </w:tr>
      <w:tr w:rsidR="001B1B8E" w:rsidRPr="004A7197" w14:paraId="3D03A195" w14:textId="77777777" w:rsidTr="001B1B8E">
        <w:trPr>
          <w:gridAfter w:val="1"/>
          <w:wAfter w:w="9" w:type="dxa"/>
        </w:trPr>
        <w:tc>
          <w:tcPr>
            <w:tcW w:w="1042" w:type="dxa"/>
          </w:tcPr>
          <w:p w14:paraId="14BE5990" w14:textId="77777777" w:rsidR="001B1B8E" w:rsidRPr="004A7197" w:rsidRDefault="001B1B8E" w:rsidP="001B1B8E">
            <w:pPr>
              <w:spacing w:before="120"/>
              <w:jc w:val="both"/>
              <w:rPr>
                <w:rFonts w:asciiTheme="majorHAnsi" w:hAnsiTheme="majorHAnsi" w:cstheme="majorHAnsi"/>
                <w:lang w:val="sl-SI"/>
              </w:rPr>
            </w:pPr>
          </w:p>
        </w:tc>
        <w:tc>
          <w:tcPr>
            <w:tcW w:w="3489" w:type="dxa"/>
          </w:tcPr>
          <w:p w14:paraId="657EB85C"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Geodetski posnetek - dopolnitev</w:t>
            </w:r>
          </w:p>
        </w:tc>
        <w:tc>
          <w:tcPr>
            <w:tcW w:w="1592" w:type="dxa"/>
          </w:tcPr>
          <w:p w14:paraId="49739376" w14:textId="77777777" w:rsidR="001B1B8E" w:rsidRPr="004A7197" w:rsidRDefault="001B1B8E" w:rsidP="001B1B8E">
            <w:pPr>
              <w:spacing w:before="120"/>
              <w:jc w:val="both"/>
              <w:rPr>
                <w:rFonts w:asciiTheme="majorHAnsi" w:hAnsiTheme="majorHAnsi" w:cstheme="majorHAnsi"/>
                <w:lang w:val="sl-SI"/>
              </w:rPr>
            </w:pPr>
          </w:p>
        </w:tc>
        <w:tc>
          <w:tcPr>
            <w:tcW w:w="1586" w:type="dxa"/>
          </w:tcPr>
          <w:p w14:paraId="71ED013D" w14:textId="77777777" w:rsidR="001B1B8E" w:rsidRPr="004A7197" w:rsidRDefault="001B1B8E" w:rsidP="001B1B8E">
            <w:pPr>
              <w:spacing w:before="120"/>
              <w:jc w:val="both"/>
              <w:rPr>
                <w:rFonts w:asciiTheme="majorHAnsi" w:hAnsiTheme="majorHAnsi" w:cstheme="majorHAnsi"/>
                <w:lang w:val="sl-SI"/>
              </w:rPr>
            </w:pPr>
          </w:p>
        </w:tc>
        <w:tc>
          <w:tcPr>
            <w:tcW w:w="1883" w:type="dxa"/>
          </w:tcPr>
          <w:p w14:paraId="633D2D67" w14:textId="77777777" w:rsidR="001B1B8E" w:rsidRPr="004A7197" w:rsidRDefault="001B1B8E" w:rsidP="001B1B8E">
            <w:pPr>
              <w:spacing w:before="120"/>
              <w:jc w:val="both"/>
              <w:rPr>
                <w:rFonts w:asciiTheme="majorHAnsi" w:hAnsiTheme="majorHAnsi" w:cstheme="majorHAnsi"/>
                <w:lang w:val="sl-SI"/>
              </w:rPr>
            </w:pPr>
          </w:p>
        </w:tc>
      </w:tr>
      <w:tr w:rsidR="001B1B8E" w:rsidRPr="004A7197" w14:paraId="09C1C684" w14:textId="77777777" w:rsidTr="001B1B8E">
        <w:trPr>
          <w:gridAfter w:val="1"/>
          <w:wAfter w:w="9" w:type="dxa"/>
        </w:trPr>
        <w:tc>
          <w:tcPr>
            <w:tcW w:w="1042" w:type="dxa"/>
          </w:tcPr>
          <w:p w14:paraId="4F5AB0D0" w14:textId="77777777" w:rsidR="001B1B8E" w:rsidRPr="004A7197" w:rsidRDefault="001B1B8E" w:rsidP="001B1B8E">
            <w:pPr>
              <w:spacing w:before="120"/>
              <w:jc w:val="both"/>
              <w:rPr>
                <w:rFonts w:asciiTheme="majorHAnsi" w:hAnsiTheme="majorHAnsi" w:cstheme="majorHAnsi"/>
                <w:lang w:val="sl-SI"/>
              </w:rPr>
            </w:pPr>
          </w:p>
        </w:tc>
        <w:tc>
          <w:tcPr>
            <w:tcW w:w="3489" w:type="dxa"/>
          </w:tcPr>
          <w:p w14:paraId="653DF3AD"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DPP-IDZ</w:t>
            </w:r>
          </w:p>
        </w:tc>
        <w:tc>
          <w:tcPr>
            <w:tcW w:w="1592" w:type="dxa"/>
          </w:tcPr>
          <w:p w14:paraId="14BA2511" w14:textId="77777777" w:rsidR="001B1B8E" w:rsidRPr="004A7197" w:rsidRDefault="001B1B8E" w:rsidP="001B1B8E">
            <w:pPr>
              <w:spacing w:before="120"/>
              <w:jc w:val="both"/>
              <w:rPr>
                <w:rFonts w:asciiTheme="majorHAnsi" w:hAnsiTheme="majorHAnsi" w:cstheme="majorHAnsi"/>
                <w:lang w:val="sl-SI"/>
              </w:rPr>
            </w:pPr>
          </w:p>
        </w:tc>
        <w:tc>
          <w:tcPr>
            <w:tcW w:w="1586" w:type="dxa"/>
          </w:tcPr>
          <w:p w14:paraId="442CC242" w14:textId="77777777" w:rsidR="001B1B8E" w:rsidRPr="004A7197" w:rsidRDefault="001B1B8E" w:rsidP="001B1B8E">
            <w:pPr>
              <w:spacing w:before="120"/>
              <w:jc w:val="both"/>
              <w:rPr>
                <w:rFonts w:asciiTheme="majorHAnsi" w:hAnsiTheme="majorHAnsi" w:cstheme="majorHAnsi"/>
                <w:lang w:val="sl-SI"/>
              </w:rPr>
            </w:pPr>
          </w:p>
        </w:tc>
        <w:tc>
          <w:tcPr>
            <w:tcW w:w="1883" w:type="dxa"/>
          </w:tcPr>
          <w:p w14:paraId="2592BF4D" w14:textId="1FFAB81E" w:rsidR="001B1B8E" w:rsidRPr="004A7197" w:rsidRDefault="001B1B8E" w:rsidP="001B1B8E">
            <w:pPr>
              <w:spacing w:before="120"/>
              <w:jc w:val="both"/>
              <w:rPr>
                <w:rFonts w:asciiTheme="majorHAnsi" w:hAnsiTheme="majorHAnsi" w:cstheme="majorHAnsi"/>
                <w:i/>
                <w:iCs/>
                <w:lang w:val="sl-SI"/>
              </w:rPr>
            </w:pPr>
          </w:p>
        </w:tc>
      </w:tr>
      <w:tr w:rsidR="001B1B8E" w:rsidRPr="004A7197" w14:paraId="6D3762AA" w14:textId="77777777" w:rsidTr="001B1B8E">
        <w:trPr>
          <w:gridAfter w:val="1"/>
          <w:wAfter w:w="9" w:type="dxa"/>
        </w:trPr>
        <w:tc>
          <w:tcPr>
            <w:tcW w:w="1042" w:type="dxa"/>
          </w:tcPr>
          <w:p w14:paraId="69E96BC0" w14:textId="77777777" w:rsidR="001B1B8E" w:rsidRPr="004A7197" w:rsidRDefault="001B1B8E" w:rsidP="001B1B8E">
            <w:pPr>
              <w:spacing w:before="120"/>
              <w:jc w:val="both"/>
              <w:rPr>
                <w:rFonts w:asciiTheme="majorHAnsi" w:hAnsiTheme="majorHAnsi" w:cstheme="majorHAnsi"/>
                <w:lang w:val="sl-SI"/>
              </w:rPr>
            </w:pPr>
          </w:p>
        </w:tc>
        <w:tc>
          <w:tcPr>
            <w:tcW w:w="3489" w:type="dxa"/>
          </w:tcPr>
          <w:p w14:paraId="3AD78EA0"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DGD/DNZO</w:t>
            </w:r>
          </w:p>
        </w:tc>
        <w:tc>
          <w:tcPr>
            <w:tcW w:w="1592" w:type="dxa"/>
          </w:tcPr>
          <w:p w14:paraId="7A875CD9" w14:textId="77777777" w:rsidR="001B1B8E" w:rsidRPr="004A7197" w:rsidRDefault="001B1B8E" w:rsidP="001B1B8E">
            <w:pPr>
              <w:spacing w:before="120"/>
              <w:jc w:val="both"/>
              <w:rPr>
                <w:rFonts w:asciiTheme="majorHAnsi" w:hAnsiTheme="majorHAnsi" w:cstheme="majorHAnsi"/>
                <w:lang w:val="sl-SI"/>
              </w:rPr>
            </w:pPr>
          </w:p>
        </w:tc>
        <w:tc>
          <w:tcPr>
            <w:tcW w:w="1586" w:type="dxa"/>
          </w:tcPr>
          <w:p w14:paraId="3601F109" w14:textId="77777777" w:rsidR="001B1B8E" w:rsidRPr="004A7197" w:rsidRDefault="001B1B8E" w:rsidP="001B1B8E">
            <w:pPr>
              <w:spacing w:before="120"/>
              <w:jc w:val="both"/>
              <w:rPr>
                <w:rFonts w:asciiTheme="majorHAnsi" w:hAnsiTheme="majorHAnsi" w:cstheme="majorHAnsi"/>
                <w:lang w:val="sl-SI"/>
              </w:rPr>
            </w:pPr>
          </w:p>
        </w:tc>
        <w:tc>
          <w:tcPr>
            <w:tcW w:w="1883" w:type="dxa"/>
          </w:tcPr>
          <w:p w14:paraId="2F0851D0" w14:textId="707629C4" w:rsidR="001B1B8E" w:rsidRPr="004A7197" w:rsidRDefault="001B1B8E" w:rsidP="001B1B8E">
            <w:pPr>
              <w:spacing w:before="120"/>
              <w:jc w:val="both"/>
              <w:rPr>
                <w:rFonts w:asciiTheme="majorHAnsi" w:hAnsiTheme="majorHAnsi" w:cstheme="majorHAnsi"/>
                <w:i/>
                <w:iCs/>
                <w:lang w:val="sl-SI"/>
              </w:rPr>
            </w:pPr>
          </w:p>
        </w:tc>
      </w:tr>
      <w:tr w:rsidR="001B1B8E" w:rsidRPr="004A7197" w14:paraId="0756BE3C" w14:textId="77777777" w:rsidTr="001B1B8E">
        <w:trPr>
          <w:gridAfter w:val="1"/>
          <w:wAfter w:w="9" w:type="dxa"/>
        </w:trPr>
        <w:tc>
          <w:tcPr>
            <w:tcW w:w="1042" w:type="dxa"/>
          </w:tcPr>
          <w:p w14:paraId="00D10641" w14:textId="77777777" w:rsidR="001B1B8E" w:rsidRPr="004A7197" w:rsidRDefault="001B1B8E" w:rsidP="001B1B8E">
            <w:pPr>
              <w:spacing w:before="120"/>
              <w:jc w:val="both"/>
              <w:rPr>
                <w:rFonts w:asciiTheme="majorHAnsi" w:hAnsiTheme="majorHAnsi" w:cstheme="majorHAnsi"/>
                <w:lang w:val="sl-SI"/>
              </w:rPr>
            </w:pPr>
          </w:p>
        </w:tc>
        <w:tc>
          <w:tcPr>
            <w:tcW w:w="3489" w:type="dxa"/>
          </w:tcPr>
          <w:p w14:paraId="6DE98DB4" w14:textId="77777777" w:rsidR="001B1B8E" w:rsidRPr="004A7197" w:rsidRDefault="001B1B8E" w:rsidP="001B1B8E">
            <w:pPr>
              <w:spacing w:before="120"/>
              <w:jc w:val="both"/>
              <w:rPr>
                <w:rFonts w:asciiTheme="majorHAnsi" w:hAnsiTheme="majorHAnsi" w:cstheme="majorHAnsi"/>
                <w:lang w:val="sl-SI"/>
              </w:rPr>
            </w:pPr>
            <w:r w:rsidRPr="004A7197">
              <w:rPr>
                <w:rFonts w:asciiTheme="majorHAnsi" w:hAnsiTheme="majorHAnsi" w:cstheme="majorHAnsi"/>
                <w:lang w:val="sl-SI"/>
              </w:rPr>
              <w:t>PZI – 1.faza</w:t>
            </w:r>
          </w:p>
        </w:tc>
        <w:tc>
          <w:tcPr>
            <w:tcW w:w="1592" w:type="dxa"/>
          </w:tcPr>
          <w:p w14:paraId="33EE2508" w14:textId="77777777" w:rsidR="001B1B8E" w:rsidRPr="004A7197" w:rsidRDefault="001B1B8E" w:rsidP="001B1B8E">
            <w:pPr>
              <w:spacing w:before="120"/>
              <w:jc w:val="both"/>
              <w:rPr>
                <w:rFonts w:asciiTheme="majorHAnsi" w:hAnsiTheme="majorHAnsi" w:cstheme="majorHAnsi"/>
                <w:lang w:val="sl-SI"/>
              </w:rPr>
            </w:pPr>
          </w:p>
        </w:tc>
        <w:tc>
          <w:tcPr>
            <w:tcW w:w="1586" w:type="dxa"/>
          </w:tcPr>
          <w:p w14:paraId="520F85D6" w14:textId="77777777" w:rsidR="001B1B8E" w:rsidRPr="004A7197" w:rsidRDefault="001B1B8E" w:rsidP="001B1B8E">
            <w:pPr>
              <w:spacing w:before="120"/>
              <w:jc w:val="both"/>
              <w:rPr>
                <w:rFonts w:asciiTheme="majorHAnsi" w:hAnsiTheme="majorHAnsi" w:cstheme="majorHAnsi"/>
                <w:lang w:val="sl-SI"/>
              </w:rPr>
            </w:pPr>
          </w:p>
        </w:tc>
        <w:tc>
          <w:tcPr>
            <w:tcW w:w="1883" w:type="dxa"/>
          </w:tcPr>
          <w:p w14:paraId="4609F708" w14:textId="002D405D" w:rsidR="001B1B8E" w:rsidRPr="004A7197" w:rsidRDefault="001B1B8E" w:rsidP="001B1B8E">
            <w:pPr>
              <w:spacing w:before="120"/>
              <w:jc w:val="both"/>
              <w:rPr>
                <w:rFonts w:asciiTheme="majorHAnsi" w:hAnsiTheme="majorHAnsi" w:cstheme="majorHAnsi"/>
                <w:i/>
                <w:iCs/>
                <w:lang w:val="sl-SI"/>
              </w:rPr>
            </w:pPr>
          </w:p>
        </w:tc>
      </w:tr>
      <w:tr w:rsidR="001B1B8E" w:rsidRPr="004A7197" w14:paraId="756E97B5" w14:textId="77777777" w:rsidTr="001B1B8E">
        <w:trPr>
          <w:gridAfter w:val="1"/>
          <w:wAfter w:w="9" w:type="dxa"/>
        </w:trPr>
        <w:tc>
          <w:tcPr>
            <w:tcW w:w="1042" w:type="dxa"/>
            <w:shd w:val="clear" w:color="auto" w:fill="DEEAF6" w:themeFill="accent1" w:themeFillTint="33"/>
          </w:tcPr>
          <w:p w14:paraId="25CCAC7C" w14:textId="77777777" w:rsidR="001B1B8E" w:rsidRPr="004A7197" w:rsidRDefault="001B1B8E" w:rsidP="001B1B8E">
            <w:pPr>
              <w:spacing w:before="120"/>
              <w:jc w:val="both"/>
              <w:rPr>
                <w:rFonts w:asciiTheme="majorHAnsi" w:hAnsiTheme="majorHAnsi" w:cstheme="majorHAnsi"/>
                <w:lang w:val="sl-SI"/>
              </w:rPr>
            </w:pPr>
          </w:p>
        </w:tc>
        <w:tc>
          <w:tcPr>
            <w:tcW w:w="3489" w:type="dxa"/>
            <w:shd w:val="clear" w:color="auto" w:fill="DEEAF6" w:themeFill="accent1" w:themeFillTint="33"/>
          </w:tcPr>
          <w:p w14:paraId="3801DCBA" w14:textId="77777777" w:rsidR="001B1B8E" w:rsidRPr="004A7197" w:rsidRDefault="001B1B8E" w:rsidP="001B1B8E">
            <w:pPr>
              <w:spacing w:before="120"/>
              <w:jc w:val="right"/>
              <w:rPr>
                <w:rFonts w:asciiTheme="majorHAnsi" w:hAnsiTheme="majorHAnsi" w:cstheme="majorHAnsi"/>
                <w:lang w:val="sl-SI"/>
              </w:rPr>
            </w:pPr>
            <w:r w:rsidRPr="004A7197">
              <w:rPr>
                <w:rFonts w:asciiTheme="majorHAnsi" w:hAnsiTheme="majorHAnsi" w:cstheme="majorHAnsi"/>
                <w:lang w:val="sl-SI"/>
              </w:rPr>
              <w:t>Skupaj:  Sklop 1</w:t>
            </w:r>
          </w:p>
        </w:tc>
        <w:tc>
          <w:tcPr>
            <w:tcW w:w="1592" w:type="dxa"/>
            <w:shd w:val="clear" w:color="auto" w:fill="DEEAF6" w:themeFill="accent1" w:themeFillTint="33"/>
          </w:tcPr>
          <w:p w14:paraId="3A7D9094" w14:textId="77777777" w:rsidR="001B1B8E" w:rsidRPr="004A7197" w:rsidRDefault="001B1B8E" w:rsidP="001B1B8E">
            <w:pPr>
              <w:spacing w:before="120"/>
              <w:jc w:val="both"/>
              <w:rPr>
                <w:rFonts w:asciiTheme="majorHAnsi" w:hAnsiTheme="majorHAnsi" w:cstheme="majorHAnsi"/>
                <w:lang w:val="sl-SI"/>
              </w:rPr>
            </w:pPr>
          </w:p>
        </w:tc>
        <w:tc>
          <w:tcPr>
            <w:tcW w:w="1586" w:type="dxa"/>
            <w:shd w:val="clear" w:color="auto" w:fill="DEEAF6" w:themeFill="accent1" w:themeFillTint="33"/>
          </w:tcPr>
          <w:p w14:paraId="7E2062C4" w14:textId="77777777" w:rsidR="001B1B8E" w:rsidRPr="004A7197" w:rsidRDefault="001B1B8E" w:rsidP="001B1B8E">
            <w:pPr>
              <w:spacing w:before="120"/>
              <w:jc w:val="both"/>
              <w:rPr>
                <w:rFonts w:asciiTheme="majorHAnsi" w:hAnsiTheme="majorHAnsi" w:cstheme="majorHAnsi"/>
                <w:lang w:val="sl-SI"/>
              </w:rPr>
            </w:pPr>
          </w:p>
        </w:tc>
        <w:tc>
          <w:tcPr>
            <w:tcW w:w="1883" w:type="dxa"/>
            <w:shd w:val="clear" w:color="auto" w:fill="DEEAF6" w:themeFill="accent1" w:themeFillTint="33"/>
          </w:tcPr>
          <w:p w14:paraId="5087665B" w14:textId="630AE283" w:rsidR="001B1B8E" w:rsidRPr="004A7197" w:rsidRDefault="001B1B8E" w:rsidP="001B1B8E">
            <w:pPr>
              <w:spacing w:before="120"/>
              <w:jc w:val="both"/>
              <w:rPr>
                <w:rFonts w:asciiTheme="majorHAnsi" w:hAnsiTheme="majorHAnsi" w:cstheme="majorHAnsi"/>
                <w:i/>
                <w:iCs/>
                <w:lang w:val="sl-SI"/>
              </w:rPr>
            </w:pPr>
          </w:p>
        </w:tc>
      </w:tr>
    </w:tbl>
    <w:p w14:paraId="5B701A1F" w14:textId="77777777" w:rsidR="001B1B8E" w:rsidRPr="004A7197" w:rsidRDefault="001B1B8E" w:rsidP="00954B58">
      <w:pPr>
        <w:rPr>
          <w:rFonts w:asciiTheme="majorHAnsi" w:hAnsiTheme="majorHAnsi" w:cstheme="majorHAnsi"/>
        </w:rPr>
      </w:pPr>
    </w:p>
    <w:p w14:paraId="0061E2C1" w14:textId="77777777" w:rsidR="001B1B8E" w:rsidRPr="004A7197" w:rsidRDefault="001B1B8E" w:rsidP="00954B58">
      <w:pPr>
        <w:rPr>
          <w:rFonts w:asciiTheme="majorHAnsi" w:hAnsiTheme="majorHAnsi" w:cstheme="majorHAnsi"/>
        </w:rPr>
      </w:pPr>
    </w:p>
    <w:tbl>
      <w:tblPr>
        <w:tblStyle w:val="Tabelamrea14"/>
        <w:tblW w:w="94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42"/>
        <w:gridCol w:w="3206"/>
        <w:gridCol w:w="1592"/>
        <w:gridCol w:w="1586"/>
        <w:gridCol w:w="2025"/>
        <w:gridCol w:w="9"/>
      </w:tblGrid>
      <w:tr w:rsidR="007C4B01" w:rsidRPr="004A7197" w14:paraId="635DD735" w14:textId="77777777" w:rsidTr="007C4B01">
        <w:trPr>
          <w:gridAfter w:val="1"/>
          <w:wAfter w:w="9" w:type="dxa"/>
        </w:trPr>
        <w:tc>
          <w:tcPr>
            <w:tcW w:w="1042" w:type="dxa"/>
          </w:tcPr>
          <w:p w14:paraId="488FD94E"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51907128" w14:textId="77777777" w:rsidR="007C4B01" w:rsidRPr="004A7197" w:rsidRDefault="007C4B01" w:rsidP="007C4B01">
            <w:pPr>
              <w:spacing w:before="120"/>
              <w:jc w:val="both"/>
              <w:rPr>
                <w:rFonts w:asciiTheme="majorHAnsi" w:hAnsiTheme="majorHAnsi" w:cstheme="majorHAnsi"/>
                <w:lang w:val="sl-SI"/>
              </w:rPr>
            </w:pPr>
          </w:p>
        </w:tc>
        <w:tc>
          <w:tcPr>
            <w:tcW w:w="1592" w:type="dxa"/>
          </w:tcPr>
          <w:p w14:paraId="2D51F3FC" w14:textId="581C84EF" w:rsidR="007C4B01" w:rsidRPr="004A7197" w:rsidRDefault="007C4B01" w:rsidP="007C4B01">
            <w:pPr>
              <w:spacing w:before="120"/>
              <w:rPr>
                <w:rFonts w:asciiTheme="majorHAnsi" w:hAnsiTheme="majorHAnsi" w:cstheme="majorHAnsi"/>
                <w:lang w:val="sl-SI"/>
              </w:rPr>
            </w:pPr>
            <w:r w:rsidRPr="004A7197">
              <w:rPr>
                <w:rFonts w:asciiTheme="majorHAnsi" w:hAnsiTheme="majorHAnsi" w:cstheme="majorHAnsi"/>
                <w:lang w:val="sl-SI"/>
              </w:rPr>
              <w:t>Cena brez DDV</w:t>
            </w:r>
          </w:p>
        </w:tc>
        <w:tc>
          <w:tcPr>
            <w:tcW w:w="1586" w:type="dxa"/>
          </w:tcPr>
          <w:p w14:paraId="3C09C5F7" w14:textId="3D5A25AC" w:rsidR="007C4B01" w:rsidRPr="004A7197" w:rsidRDefault="007C4B01" w:rsidP="007C4B01">
            <w:pPr>
              <w:spacing w:before="120"/>
              <w:rPr>
                <w:rFonts w:asciiTheme="majorHAnsi" w:hAnsiTheme="majorHAnsi" w:cstheme="majorHAnsi"/>
                <w:lang w:val="sl-SI"/>
              </w:rPr>
            </w:pPr>
            <w:r w:rsidRPr="004A7197">
              <w:rPr>
                <w:rFonts w:asciiTheme="majorHAnsi" w:hAnsiTheme="majorHAnsi" w:cstheme="majorHAnsi"/>
                <w:lang w:val="sl-SI"/>
              </w:rPr>
              <w:t>DDV</w:t>
            </w:r>
          </w:p>
        </w:tc>
        <w:tc>
          <w:tcPr>
            <w:tcW w:w="2025" w:type="dxa"/>
          </w:tcPr>
          <w:p w14:paraId="1C32BC8C" w14:textId="55D2DF0E" w:rsidR="007C4B01" w:rsidRPr="004A7197" w:rsidRDefault="007C4B01" w:rsidP="007C4B01">
            <w:pPr>
              <w:spacing w:before="120"/>
              <w:rPr>
                <w:rFonts w:asciiTheme="majorHAnsi" w:hAnsiTheme="majorHAnsi" w:cstheme="majorHAnsi"/>
                <w:lang w:val="sl-SI"/>
              </w:rPr>
            </w:pPr>
            <w:r w:rsidRPr="004A7197">
              <w:rPr>
                <w:rFonts w:asciiTheme="majorHAnsi" w:hAnsiTheme="majorHAnsi" w:cstheme="majorHAnsi"/>
                <w:lang w:val="sl-SI"/>
              </w:rPr>
              <w:t>Cena z DDV</w:t>
            </w:r>
          </w:p>
          <w:p w14:paraId="386705FF" w14:textId="58FDD073" w:rsidR="007C4B01" w:rsidRPr="004A7197" w:rsidRDefault="007C4B01" w:rsidP="007C4B01">
            <w:pPr>
              <w:spacing w:before="120"/>
              <w:rPr>
                <w:rFonts w:asciiTheme="majorHAnsi" w:hAnsiTheme="majorHAnsi" w:cstheme="majorHAnsi"/>
                <w:lang w:val="sl-SI"/>
              </w:rPr>
            </w:pPr>
            <w:r w:rsidRPr="004A7197">
              <w:rPr>
                <w:rFonts w:asciiTheme="majorHAnsi" w:hAnsiTheme="majorHAnsi" w:cstheme="majorHAnsi"/>
                <w:lang w:val="sl-SI"/>
              </w:rPr>
              <w:t>rok</w:t>
            </w:r>
          </w:p>
        </w:tc>
      </w:tr>
      <w:tr w:rsidR="007C4B01" w:rsidRPr="004A7197" w14:paraId="6AE10734" w14:textId="77777777" w:rsidTr="007C4B01">
        <w:tc>
          <w:tcPr>
            <w:tcW w:w="1042" w:type="dxa"/>
            <w:shd w:val="clear" w:color="auto" w:fill="DEEAF6" w:themeFill="accent1" w:themeFillTint="33"/>
          </w:tcPr>
          <w:p w14:paraId="221608B6"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SKLOP 2</w:t>
            </w:r>
          </w:p>
        </w:tc>
        <w:tc>
          <w:tcPr>
            <w:tcW w:w="8418" w:type="dxa"/>
            <w:gridSpan w:val="5"/>
            <w:shd w:val="clear" w:color="auto" w:fill="DEEAF6" w:themeFill="accent1" w:themeFillTint="33"/>
          </w:tcPr>
          <w:p w14:paraId="4258FCA4"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 xml:space="preserve">PROJEKTI ZA PRIPRAVO PROJEKTNE DOKUMENTACIJA ZA IZVEDBO BRVI IN UREDITEV SOTOČJA HUBLJA IN LOKAVŠČKA </w:t>
            </w:r>
          </w:p>
        </w:tc>
      </w:tr>
      <w:tr w:rsidR="007C4B01" w:rsidRPr="004A7197" w14:paraId="490D7CEB" w14:textId="77777777" w:rsidTr="007C4B01">
        <w:tc>
          <w:tcPr>
            <w:tcW w:w="9460" w:type="dxa"/>
            <w:gridSpan w:val="6"/>
          </w:tcPr>
          <w:p w14:paraId="55DE37BF"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AKTIVNOST 1: BRV V ŠTURSKEM PARKU</w:t>
            </w:r>
          </w:p>
        </w:tc>
      </w:tr>
      <w:tr w:rsidR="007C4B01" w:rsidRPr="004A7197" w14:paraId="6902F73E" w14:textId="77777777" w:rsidTr="007C4B01">
        <w:trPr>
          <w:gridAfter w:val="1"/>
          <w:wAfter w:w="9" w:type="dxa"/>
        </w:trPr>
        <w:tc>
          <w:tcPr>
            <w:tcW w:w="1042" w:type="dxa"/>
          </w:tcPr>
          <w:p w14:paraId="257E17BE"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71619BBA"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Geodetski posnetek - dopolnitev</w:t>
            </w:r>
          </w:p>
        </w:tc>
        <w:tc>
          <w:tcPr>
            <w:tcW w:w="1592" w:type="dxa"/>
          </w:tcPr>
          <w:p w14:paraId="48A02841"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43351EDA"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1C1B93D4" w14:textId="77777777" w:rsidR="007C4B01" w:rsidRPr="004A7197" w:rsidRDefault="007C4B01" w:rsidP="007C4B01">
            <w:pPr>
              <w:spacing w:before="120"/>
              <w:jc w:val="both"/>
              <w:rPr>
                <w:rFonts w:asciiTheme="majorHAnsi" w:hAnsiTheme="majorHAnsi" w:cstheme="majorHAnsi"/>
                <w:lang w:val="sl-SI"/>
              </w:rPr>
            </w:pPr>
          </w:p>
        </w:tc>
      </w:tr>
      <w:tr w:rsidR="007C4B01" w:rsidRPr="004A7197" w14:paraId="398D855E" w14:textId="77777777" w:rsidTr="007C4B01">
        <w:trPr>
          <w:gridAfter w:val="1"/>
          <w:wAfter w:w="9" w:type="dxa"/>
        </w:trPr>
        <w:tc>
          <w:tcPr>
            <w:tcW w:w="1042" w:type="dxa"/>
          </w:tcPr>
          <w:p w14:paraId="31D3ED73"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2A492C25"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DPP</w:t>
            </w:r>
          </w:p>
        </w:tc>
        <w:tc>
          <w:tcPr>
            <w:tcW w:w="1592" w:type="dxa"/>
          </w:tcPr>
          <w:p w14:paraId="542F5956"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3783268A"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2FD92C84" w14:textId="35099170" w:rsidR="007C4B01" w:rsidRPr="004A7197" w:rsidRDefault="007C4B01" w:rsidP="007C4B01">
            <w:pPr>
              <w:spacing w:before="120"/>
              <w:jc w:val="both"/>
              <w:rPr>
                <w:rFonts w:asciiTheme="majorHAnsi" w:hAnsiTheme="majorHAnsi" w:cstheme="majorHAnsi"/>
                <w:i/>
                <w:iCs/>
                <w:lang w:val="sl-SI"/>
              </w:rPr>
            </w:pPr>
          </w:p>
        </w:tc>
      </w:tr>
      <w:tr w:rsidR="007C4B01" w:rsidRPr="004A7197" w14:paraId="070FF905" w14:textId="77777777" w:rsidTr="007C4B01">
        <w:trPr>
          <w:gridAfter w:val="1"/>
          <w:wAfter w:w="9" w:type="dxa"/>
        </w:trPr>
        <w:tc>
          <w:tcPr>
            <w:tcW w:w="1042" w:type="dxa"/>
          </w:tcPr>
          <w:p w14:paraId="05423095"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574E77E7"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DGD/DNZO</w:t>
            </w:r>
          </w:p>
        </w:tc>
        <w:tc>
          <w:tcPr>
            <w:tcW w:w="1592" w:type="dxa"/>
          </w:tcPr>
          <w:p w14:paraId="785AC676"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4D7C8C23"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5CE98E96" w14:textId="4B1D518D" w:rsidR="007C4B01" w:rsidRPr="004A7197" w:rsidRDefault="007C4B01" w:rsidP="007C4B01">
            <w:pPr>
              <w:spacing w:before="120"/>
              <w:jc w:val="both"/>
              <w:rPr>
                <w:rFonts w:asciiTheme="majorHAnsi" w:hAnsiTheme="majorHAnsi" w:cstheme="majorHAnsi"/>
                <w:i/>
                <w:iCs/>
                <w:lang w:val="sl-SI"/>
              </w:rPr>
            </w:pPr>
          </w:p>
        </w:tc>
      </w:tr>
      <w:tr w:rsidR="007C4B01" w:rsidRPr="004A7197" w14:paraId="170F064F" w14:textId="77777777" w:rsidTr="007C4B01">
        <w:trPr>
          <w:gridAfter w:val="1"/>
          <w:wAfter w:w="9" w:type="dxa"/>
        </w:trPr>
        <w:tc>
          <w:tcPr>
            <w:tcW w:w="1042" w:type="dxa"/>
          </w:tcPr>
          <w:p w14:paraId="0AD0F735"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0DA85D2F"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PZI</w:t>
            </w:r>
          </w:p>
        </w:tc>
        <w:tc>
          <w:tcPr>
            <w:tcW w:w="1592" w:type="dxa"/>
          </w:tcPr>
          <w:p w14:paraId="0F0B9F01"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4BDFB56A"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00D218D3" w14:textId="3ECE5C39" w:rsidR="007C4B01" w:rsidRPr="004A7197" w:rsidRDefault="007C4B01" w:rsidP="007C4B01">
            <w:pPr>
              <w:spacing w:before="120"/>
              <w:jc w:val="both"/>
              <w:rPr>
                <w:rFonts w:asciiTheme="majorHAnsi" w:hAnsiTheme="majorHAnsi" w:cstheme="majorHAnsi"/>
                <w:i/>
                <w:iCs/>
                <w:lang w:val="sl-SI"/>
              </w:rPr>
            </w:pPr>
          </w:p>
        </w:tc>
      </w:tr>
      <w:tr w:rsidR="007C4B01" w:rsidRPr="004A7197" w14:paraId="2DAD707D" w14:textId="77777777" w:rsidTr="007C4B01">
        <w:trPr>
          <w:gridAfter w:val="1"/>
          <w:wAfter w:w="9" w:type="dxa"/>
        </w:trPr>
        <w:tc>
          <w:tcPr>
            <w:tcW w:w="1042" w:type="dxa"/>
            <w:shd w:val="clear" w:color="auto" w:fill="DEEAF6" w:themeFill="accent1" w:themeFillTint="33"/>
          </w:tcPr>
          <w:p w14:paraId="3671CC42" w14:textId="77777777" w:rsidR="007C4B01" w:rsidRPr="004A7197" w:rsidRDefault="007C4B01" w:rsidP="007C4B01">
            <w:pPr>
              <w:spacing w:before="120"/>
              <w:jc w:val="both"/>
              <w:rPr>
                <w:rFonts w:asciiTheme="majorHAnsi" w:hAnsiTheme="majorHAnsi" w:cstheme="majorHAnsi"/>
                <w:lang w:val="sl-SI"/>
              </w:rPr>
            </w:pPr>
          </w:p>
        </w:tc>
        <w:tc>
          <w:tcPr>
            <w:tcW w:w="3206" w:type="dxa"/>
            <w:shd w:val="clear" w:color="auto" w:fill="DEEAF6" w:themeFill="accent1" w:themeFillTint="33"/>
          </w:tcPr>
          <w:p w14:paraId="46B5D0DD" w14:textId="77777777" w:rsidR="007C4B01" w:rsidRPr="004A7197"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Skupaj:  Sklop 2.1</w:t>
            </w:r>
          </w:p>
        </w:tc>
        <w:tc>
          <w:tcPr>
            <w:tcW w:w="1592" w:type="dxa"/>
            <w:shd w:val="clear" w:color="auto" w:fill="DEEAF6" w:themeFill="accent1" w:themeFillTint="33"/>
          </w:tcPr>
          <w:p w14:paraId="481A7804" w14:textId="77777777" w:rsidR="007C4B01" w:rsidRPr="004A7197" w:rsidRDefault="007C4B01" w:rsidP="007C4B01">
            <w:pPr>
              <w:spacing w:before="120"/>
              <w:jc w:val="both"/>
              <w:rPr>
                <w:rFonts w:asciiTheme="majorHAnsi" w:hAnsiTheme="majorHAnsi" w:cstheme="majorHAnsi"/>
                <w:lang w:val="sl-SI"/>
              </w:rPr>
            </w:pPr>
          </w:p>
        </w:tc>
        <w:tc>
          <w:tcPr>
            <w:tcW w:w="1586" w:type="dxa"/>
            <w:shd w:val="clear" w:color="auto" w:fill="DEEAF6" w:themeFill="accent1" w:themeFillTint="33"/>
          </w:tcPr>
          <w:p w14:paraId="3A7B011A" w14:textId="77777777" w:rsidR="007C4B01" w:rsidRPr="004A7197" w:rsidRDefault="007C4B01" w:rsidP="007C4B01">
            <w:pPr>
              <w:spacing w:before="120"/>
              <w:jc w:val="both"/>
              <w:rPr>
                <w:rFonts w:asciiTheme="majorHAnsi" w:hAnsiTheme="majorHAnsi" w:cstheme="majorHAnsi"/>
                <w:lang w:val="sl-SI"/>
              </w:rPr>
            </w:pPr>
          </w:p>
        </w:tc>
        <w:tc>
          <w:tcPr>
            <w:tcW w:w="2025" w:type="dxa"/>
            <w:shd w:val="clear" w:color="auto" w:fill="DEEAF6" w:themeFill="accent1" w:themeFillTint="33"/>
          </w:tcPr>
          <w:p w14:paraId="665388A1" w14:textId="0DB4D3EC" w:rsidR="007C4B01" w:rsidRPr="004A7197" w:rsidRDefault="007C4B01" w:rsidP="007C4B01">
            <w:pPr>
              <w:spacing w:before="120"/>
              <w:jc w:val="both"/>
              <w:rPr>
                <w:rFonts w:asciiTheme="majorHAnsi" w:hAnsiTheme="majorHAnsi" w:cstheme="majorHAnsi"/>
                <w:i/>
                <w:iCs/>
                <w:lang w:val="sl-SI"/>
              </w:rPr>
            </w:pPr>
          </w:p>
        </w:tc>
      </w:tr>
      <w:tr w:rsidR="007C4B01" w:rsidRPr="004A7197" w14:paraId="30558381" w14:textId="77777777" w:rsidTr="007C4B01">
        <w:trPr>
          <w:gridAfter w:val="1"/>
          <w:wAfter w:w="9" w:type="dxa"/>
        </w:trPr>
        <w:tc>
          <w:tcPr>
            <w:tcW w:w="1042" w:type="dxa"/>
          </w:tcPr>
          <w:p w14:paraId="71C149BE"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1F36F22A" w14:textId="77777777" w:rsidR="007C4B01" w:rsidRPr="004A7197" w:rsidRDefault="007C4B01" w:rsidP="007C4B01">
            <w:pPr>
              <w:spacing w:before="120"/>
              <w:jc w:val="both"/>
              <w:rPr>
                <w:rFonts w:asciiTheme="majorHAnsi" w:hAnsiTheme="majorHAnsi" w:cstheme="majorHAnsi"/>
                <w:lang w:val="sl-SI"/>
              </w:rPr>
            </w:pPr>
          </w:p>
        </w:tc>
        <w:tc>
          <w:tcPr>
            <w:tcW w:w="1592" w:type="dxa"/>
          </w:tcPr>
          <w:p w14:paraId="19F4FDB7"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66B621C1"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6C34600B" w14:textId="77777777" w:rsidR="007C4B01" w:rsidRPr="004A7197" w:rsidRDefault="007C4B01" w:rsidP="007C4B01">
            <w:pPr>
              <w:spacing w:before="120"/>
              <w:jc w:val="both"/>
              <w:rPr>
                <w:rFonts w:asciiTheme="majorHAnsi" w:hAnsiTheme="majorHAnsi" w:cstheme="majorHAnsi"/>
                <w:i/>
                <w:iCs/>
                <w:lang w:val="sl-SI"/>
              </w:rPr>
            </w:pPr>
          </w:p>
        </w:tc>
      </w:tr>
      <w:tr w:rsidR="007C4B01" w:rsidRPr="004A7197" w14:paraId="0A378DBA" w14:textId="77777777" w:rsidTr="007C4B01">
        <w:tc>
          <w:tcPr>
            <w:tcW w:w="9460" w:type="dxa"/>
            <w:gridSpan w:val="6"/>
          </w:tcPr>
          <w:p w14:paraId="5BA2A8EE" w14:textId="77777777" w:rsidR="007C4B01" w:rsidRPr="004A7197" w:rsidRDefault="007C4B01" w:rsidP="007C4B01">
            <w:pPr>
              <w:spacing w:before="120"/>
              <w:jc w:val="both"/>
              <w:rPr>
                <w:rFonts w:asciiTheme="majorHAnsi" w:hAnsiTheme="majorHAnsi" w:cstheme="majorHAnsi"/>
                <w:i/>
                <w:iCs/>
                <w:lang w:val="sl-SI"/>
              </w:rPr>
            </w:pPr>
            <w:r w:rsidRPr="004A7197">
              <w:rPr>
                <w:rFonts w:asciiTheme="majorHAnsi" w:hAnsiTheme="majorHAnsi" w:cstheme="majorHAnsi"/>
                <w:lang w:val="sl-SI"/>
              </w:rPr>
              <w:t>AKTIVNOST 2: SOTOČJE HUBLJA IN LOKAVŠČKA:</w:t>
            </w:r>
          </w:p>
        </w:tc>
      </w:tr>
      <w:tr w:rsidR="007C4B01" w:rsidRPr="004A7197" w14:paraId="3F011C0B" w14:textId="77777777" w:rsidTr="007C4B01">
        <w:trPr>
          <w:gridAfter w:val="1"/>
          <w:wAfter w:w="9" w:type="dxa"/>
        </w:trPr>
        <w:tc>
          <w:tcPr>
            <w:tcW w:w="1042" w:type="dxa"/>
          </w:tcPr>
          <w:p w14:paraId="1044D531"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3BB36A41" w14:textId="77777777" w:rsidR="007C4B01" w:rsidRPr="004A7197" w:rsidDel="00D96CA9"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DPP</w:t>
            </w:r>
          </w:p>
        </w:tc>
        <w:tc>
          <w:tcPr>
            <w:tcW w:w="1592" w:type="dxa"/>
          </w:tcPr>
          <w:p w14:paraId="6D0014F4"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3730D093"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2FCF4E71" w14:textId="3283D1E9" w:rsidR="007C4B01" w:rsidRPr="004A7197" w:rsidRDefault="007C4B01" w:rsidP="007C4B01">
            <w:pPr>
              <w:spacing w:before="120"/>
              <w:jc w:val="both"/>
              <w:rPr>
                <w:rFonts w:asciiTheme="majorHAnsi" w:hAnsiTheme="majorHAnsi" w:cstheme="majorHAnsi"/>
                <w:i/>
                <w:iCs/>
                <w:lang w:val="sl-SI"/>
              </w:rPr>
            </w:pPr>
          </w:p>
        </w:tc>
      </w:tr>
      <w:tr w:rsidR="007C4B01" w:rsidRPr="004A7197" w14:paraId="2F3C6708" w14:textId="77777777" w:rsidTr="007C4B01">
        <w:trPr>
          <w:gridAfter w:val="1"/>
          <w:wAfter w:w="9" w:type="dxa"/>
        </w:trPr>
        <w:tc>
          <w:tcPr>
            <w:tcW w:w="1042" w:type="dxa"/>
          </w:tcPr>
          <w:p w14:paraId="289DA76B"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432C6A0B" w14:textId="77777777" w:rsidR="007C4B01" w:rsidRPr="004A7197" w:rsidDel="00D96CA9"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DNZO</w:t>
            </w:r>
          </w:p>
        </w:tc>
        <w:tc>
          <w:tcPr>
            <w:tcW w:w="1592" w:type="dxa"/>
          </w:tcPr>
          <w:p w14:paraId="19ED0E5A"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364C4AD1"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3367C6A5" w14:textId="0618A50D" w:rsidR="007C4B01" w:rsidRPr="004A7197" w:rsidRDefault="007C4B01" w:rsidP="007C4B01">
            <w:pPr>
              <w:spacing w:before="120"/>
              <w:jc w:val="both"/>
              <w:rPr>
                <w:rFonts w:asciiTheme="majorHAnsi" w:hAnsiTheme="majorHAnsi" w:cstheme="majorHAnsi"/>
                <w:i/>
                <w:iCs/>
                <w:lang w:val="sl-SI"/>
              </w:rPr>
            </w:pPr>
          </w:p>
        </w:tc>
      </w:tr>
      <w:tr w:rsidR="007C4B01" w:rsidRPr="004A7197" w14:paraId="25176544" w14:textId="77777777" w:rsidTr="007C4B01">
        <w:trPr>
          <w:gridAfter w:val="1"/>
          <w:wAfter w:w="9" w:type="dxa"/>
        </w:trPr>
        <w:tc>
          <w:tcPr>
            <w:tcW w:w="1042" w:type="dxa"/>
          </w:tcPr>
          <w:p w14:paraId="3B49757F"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0C2D6FF1" w14:textId="77777777" w:rsidR="007C4B01" w:rsidRPr="004A7197" w:rsidDel="00D96CA9"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PZI</w:t>
            </w:r>
          </w:p>
        </w:tc>
        <w:tc>
          <w:tcPr>
            <w:tcW w:w="1592" w:type="dxa"/>
          </w:tcPr>
          <w:p w14:paraId="462C2C1E"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27A56440"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1B263DA3" w14:textId="7A80892F" w:rsidR="007C4B01" w:rsidRPr="004A7197" w:rsidRDefault="007C4B01" w:rsidP="007C4B01">
            <w:pPr>
              <w:spacing w:before="120"/>
              <w:jc w:val="both"/>
              <w:rPr>
                <w:rFonts w:asciiTheme="majorHAnsi" w:hAnsiTheme="majorHAnsi" w:cstheme="majorHAnsi"/>
                <w:i/>
                <w:iCs/>
                <w:lang w:val="sl-SI"/>
              </w:rPr>
            </w:pPr>
          </w:p>
        </w:tc>
      </w:tr>
      <w:tr w:rsidR="007C4B01" w:rsidRPr="004A7197" w14:paraId="2CA52B5F" w14:textId="77777777" w:rsidTr="007C4B01">
        <w:trPr>
          <w:gridAfter w:val="1"/>
          <w:wAfter w:w="9" w:type="dxa"/>
        </w:trPr>
        <w:tc>
          <w:tcPr>
            <w:tcW w:w="1042" w:type="dxa"/>
          </w:tcPr>
          <w:p w14:paraId="0D94AD62"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1BCC4D9D" w14:textId="77777777" w:rsidR="007C4B01" w:rsidRPr="004A7197" w:rsidDel="00D96CA9" w:rsidRDefault="007C4B01" w:rsidP="007C4B01">
            <w:pPr>
              <w:spacing w:before="120"/>
              <w:jc w:val="both"/>
              <w:rPr>
                <w:rFonts w:asciiTheme="majorHAnsi" w:hAnsiTheme="majorHAnsi" w:cstheme="majorHAnsi"/>
                <w:lang w:val="sl-SI"/>
              </w:rPr>
            </w:pPr>
          </w:p>
        </w:tc>
        <w:tc>
          <w:tcPr>
            <w:tcW w:w="1592" w:type="dxa"/>
          </w:tcPr>
          <w:p w14:paraId="07CA3EAE"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74D346FD"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79C24385" w14:textId="301BC962" w:rsidR="007C4B01" w:rsidRPr="004A7197" w:rsidRDefault="007C4B01" w:rsidP="007C4B01">
            <w:pPr>
              <w:spacing w:before="120"/>
              <w:jc w:val="both"/>
              <w:rPr>
                <w:rFonts w:asciiTheme="majorHAnsi" w:hAnsiTheme="majorHAnsi" w:cstheme="majorHAnsi"/>
                <w:i/>
                <w:iCs/>
                <w:lang w:val="sl-SI"/>
              </w:rPr>
            </w:pPr>
          </w:p>
        </w:tc>
      </w:tr>
      <w:tr w:rsidR="007C4B01" w:rsidRPr="004A7197" w14:paraId="35408E69" w14:textId="77777777" w:rsidTr="007C4B01">
        <w:trPr>
          <w:gridAfter w:val="1"/>
          <w:wAfter w:w="9" w:type="dxa"/>
        </w:trPr>
        <w:tc>
          <w:tcPr>
            <w:tcW w:w="1042" w:type="dxa"/>
          </w:tcPr>
          <w:p w14:paraId="577D9E46" w14:textId="77777777" w:rsidR="007C4B01" w:rsidRPr="004A7197" w:rsidRDefault="007C4B01" w:rsidP="007C4B01">
            <w:pPr>
              <w:spacing w:before="120"/>
              <w:jc w:val="both"/>
              <w:rPr>
                <w:rFonts w:asciiTheme="majorHAnsi" w:hAnsiTheme="majorHAnsi" w:cstheme="majorHAnsi"/>
                <w:lang w:val="sl-SI"/>
              </w:rPr>
            </w:pPr>
          </w:p>
        </w:tc>
        <w:tc>
          <w:tcPr>
            <w:tcW w:w="3206" w:type="dxa"/>
          </w:tcPr>
          <w:p w14:paraId="092DB734" w14:textId="77777777" w:rsidR="007C4B01" w:rsidRPr="004A7197" w:rsidDel="00D96CA9" w:rsidRDefault="007C4B01" w:rsidP="007C4B01">
            <w:pPr>
              <w:spacing w:before="120"/>
              <w:jc w:val="both"/>
              <w:rPr>
                <w:rFonts w:asciiTheme="majorHAnsi" w:hAnsiTheme="majorHAnsi" w:cstheme="majorHAnsi"/>
                <w:lang w:val="sl-SI"/>
              </w:rPr>
            </w:pPr>
            <w:r w:rsidRPr="004A7197">
              <w:rPr>
                <w:rFonts w:asciiTheme="majorHAnsi" w:hAnsiTheme="majorHAnsi" w:cstheme="majorHAnsi"/>
                <w:lang w:val="sl-SI"/>
              </w:rPr>
              <w:t>Skupaj:  Sklop 2.2</w:t>
            </w:r>
          </w:p>
        </w:tc>
        <w:tc>
          <w:tcPr>
            <w:tcW w:w="1592" w:type="dxa"/>
          </w:tcPr>
          <w:p w14:paraId="39D9FC37" w14:textId="77777777" w:rsidR="007C4B01" w:rsidRPr="004A7197" w:rsidRDefault="007C4B01" w:rsidP="007C4B01">
            <w:pPr>
              <w:spacing w:before="120"/>
              <w:jc w:val="both"/>
              <w:rPr>
                <w:rFonts w:asciiTheme="majorHAnsi" w:hAnsiTheme="majorHAnsi" w:cstheme="majorHAnsi"/>
                <w:lang w:val="sl-SI"/>
              </w:rPr>
            </w:pPr>
          </w:p>
        </w:tc>
        <w:tc>
          <w:tcPr>
            <w:tcW w:w="1586" w:type="dxa"/>
          </w:tcPr>
          <w:p w14:paraId="7AAD97E7" w14:textId="77777777" w:rsidR="007C4B01" w:rsidRPr="004A7197" w:rsidRDefault="007C4B01" w:rsidP="007C4B01">
            <w:pPr>
              <w:spacing w:before="120"/>
              <w:jc w:val="both"/>
              <w:rPr>
                <w:rFonts w:asciiTheme="majorHAnsi" w:hAnsiTheme="majorHAnsi" w:cstheme="majorHAnsi"/>
                <w:lang w:val="sl-SI"/>
              </w:rPr>
            </w:pPr>
          </w:p>
        </w:tc>
        <w:tc>
          <w:tcPr>
            <w:tcW w:w="2025" w:type="dxa"/>
          </w:tcPr>
          <w:p w14:paraId="300E7238" w14:textId="77777777" w:rsidR="007C4B01" w:rsidRPr="004A7197" w:rsidRDefault="007C4B01" w:rsidP="007C4B01">
            <w:pPr>
              <w:spacing w:before="120"/>
              <w:jc w:val="both"/>
              <w:rPr>
                <w:rFonts w:asciiTheme="majorHAnsi" w:hAnsiTheme="majorHAnsi" w:cstheme="majorHAnsi"/>
                <w:i/>
                <w:iCs/>
                <w:lang w:val="sl-SI"/>
              </w:rPr>
            </w:pPr>
          </w:p>
        </w:tc>
      </w:tr>
      <w:tr w:rsidR="007C4B01" w:rsidRPr="004A7197" w14:paraId="6D941CB6" w14:textId="77777777" w:rsidTr="007C4B01">
        <w:trPr>
          <w:gridAfter w:val="1"/>
          <w:wAfter w:w="9" w:type="dxa"/>
        </w:trPr>
        <w:tc>
          <w:tcPr>
            <w:tcW w:w="1042" w:type="dxa"/>
          </w:tcPr>
          <w:p w14:paraId="08A4113D" w14:textId="77777777" w:rsidR="007C4B01" w:rsidRPr="004A7197" w:rsidRDefault="007C4B01" w:rsidP="007C4B01">
            <w:pPr>
              <w:spacing w:before="120"/>
              <w:jc w:val="right"/>
              <w:rPr>
                <w:rFonts w:asciiTheme="majorHAnsi" w:hAnsiTheme="majorHAnsi" w:cstheme="majorHAnsi"/>
                <w:lang w:val="sl-SI"/>
              </w:rPr>
            </w:pPr>
          </w:p>
        </w:tc>
        <w:tc>
          <w:tcPr>
            <w:tcW w:w="3206" w:type="dxa"/>
          </w:tcPr>
          <w:p w14:paraId="19360264" w14:textId="77777777" w:rsidR="007C4B01" w:rsidRPr="004A7197" w:rsidRDefault="007C4B01" w:rsidP="007C4B01">
            <w:pPr>
              <w:spacing w:before="120"/>
              <w:rPr>
                <w:rFonts w:asciiTheme="majorHAnsi" w:hAnsiTheme="majorHAnsi" w:cstheme="majorHAnsi"/>
                <w:lang w:val="sl-SI"/>
              </w:rPr>
            </w:pPr>
            <w:r w:rsidRPr="004A7197">
              <w:rPr>
                <w:rFonts w:asciiTheme="majorHAnsi" w:hAnsiTheme="majorHAnsi" w:cstheme="majorHAnsi"/>
                <w:lang w:val="sl-SI"/>
              </w:rPr>
              <w:t>Skupaj:  Sklop 2</w:t>
            </w:r>
          </w:p>
        </w:tc>
        <w:tc>
          <w:tcPr>
            <w:tcW w:w="1592" w:type="dxa"/>
          </w:tcPr>
          <w:p w14:paraId="480676C4" w14:textId="77777777" w:rsidR="007C4B01" w:rsidRPr="004A7197" w:rsidRDefault="007C4B01" w:rsidP="007C4B01">
            <w:pPr>
              <w:spacing w:before="120"/>
              <w:jc w:val="right"/>
              <w:rPr>
                <w:rFonts w:asciiTheme="majorHAnsi" w:hAnsiTheme="majorHAnsi" w:cstheme="majorHAnsi"/>
                <w:lang w:val="sl-SI"/>
              </w:rPr>
            </w:pPr>
          </w:p>
        </w:tc>
        <w:tc>
          <w:tcPr>
            <w:tcW w:w="1586" w:type="dxa"/>
          </w:tcPr>
          <w:p w14:paraId="3B071F23" w14:textId="77777777" w:rsidR="007C4B01" w:rsidRPr="004A7197" w:rsidRDefault="007C4B01" w:rsidP="007C4B01">
            <w:pPr>
              <w:spacing w:before="120"/>
              <w:jc w:val="right"/>
              <w:rPr>
                <w:rFonts w:asciiTheme="majorHAnsi" w:hAnsiTheme="majorHAnsi" w:cstheme="majorHAnsi"/>
                <w:lang w:val="sl-SI"/>
              </w:rPr>
            </w:pPr>
          </w:p>
        </w:tc>
        <w:tc>
          <w:tcPr>
            <w:tcW w:w="2025" w:type="dxa"/>
          </w:tcPr>
          <w:p w14:paraId="58526FB3" w14:textId="77777777" w:rsidR="007C4B01" w:rsidRPr="004A7197" w:rsidRDefault="007C4B01" w:rsidP="007C4B01">
            <w:pPr>
              <w:spacing w:before="120"/>
              <w:jc w:val="right"/>
              <w:rPr>
                <w:rFonts w:asciiTheme="majorHAnsi" w:hAnsiTheme="majorHAnsi" w:cstheme="majorHAnsi"/>
                <w:i/>
                <w:iCs/>
                <w:lang w:val="sl-SI"/>
              </w:rPr>
            </w:pPr>
          </w:p>
        </w:tc>
      </w:tr>
      <w:tr w:rsidR="007C4B01" w:rsidRPr="004A7197" w14:paraId="2CFA575D" w14:textId="77777777" w:rsidTr="007C4B01">
        <w:trPr>
          <w:gridAfter w:val="1"/>
          <w:wAfter w:w="9" w:type="dxa"/>
        </w:trPr>
        <w:tc>
          <w:tcPr>
            <w:tcW w:w="1042" w:type="dxa"/>
            <w:shd w:val="clear" w:color="auto" w:fill="DEEAF6" w:themeFill="accent1" w:themeFillTint="33"/>
          </w:tcPr>
          <w:p w14:paraId="661E6787" w14:textId="77777777" w:rsidR="007C4B01" w:rsidRPr="004A7197" w:rsidRDefault="007C4B01" w:rsidP="007C4B01">
            <w:pPr>
              <w:spacing w:before="120"/>
              <w:jc w:val="right"/>
              <w:rPr>
                <w:rFonts w:asciiTheme="majorHAnsi" w:hAnsiTheme="majorHAnsi" w:cstheme="majorHAnsi"/>
                <w:lang w:val="sl-SI"/>
              </w:rPr>
            </w:pPr>
          </w:p>
        </w:tc>
        <w:tc>
          <w:tcPr>
            <w:tcW w:w="3206" w:type="dxa"/>
            <w:shd w:val="clear" w:color="auto" w:fill="DEEAF6" w:themeFill="accent1" w:themeFillTint="33"/>
          </w:tcPr>
          <w:p w14:paraId="5BB828DF" w14:textId="0DF76D2C" w:rsidR="007C4B01" w:rsidRPr="004A7197" w:rsidRDefault="007C4B01" w:rsidP="00092315">
            <w:pPr>
              <w:spacing w:before="120"/>
              <w:jc w:val="right"/>
              <w:rPr>
                <w:rFonts w:asciiTheme="majorHAnsi" w:hAnsiTheme="majorHAnsi" w:cstheme="majorHAnsi"/>
                <w:lang w:val="sl-SI"/>
              </w:rPr>
            </w:pPr>
            <w:r w:rsidRPr="004A7197">
              <w:rPr>
                <w:rFonts w:asciiTheme="majorHAnsi" w:hAnsiTheme="majorHAnsi" w:cstheme="majorHAnsi"/>
                <w:lang w:val="sl-SI"/>
              </w:rPr>
              <w:t xml:space="preserve">Skupaj: </w:t>
            </w:r>
            <w:r w:rsidR="00092315" w:rsidRPr="004A7197">
              <w:rPr>
                <w:rFonts w:asciiTheme="majorHAnsi" w:hAnsiTheme="majorHAnsi" w:cstheme="majorHAnsi"/>
                <w:lang w:val="sl-SI"/>
              </w:rPr>
              <w:t>Sklop 2</w:t>
            </w:r>
          </w:p>
        </w:tc>
        <w:tc>
          <w:tcPr>
            <w:tcW w:w="1592" w:type="dxa"/>
            <w:shd w:val="clear" w:color="auto" w:fill="DEEAF6" w:themeFill="accent1" w:themeFillTint="33"/>
          </w:tcPr>
          <w:p w14:paraId="4304D3E5" w14:textId="77777777" w:rsidR="007C4B01" w:rsidRPr="004A7197" w:rsidRDefault="007C4B01" w:rsidP="007C4B01">
            <w:pPr>
              <w:spacing w:before="120"/>
              <w:jc w:val="right"/>
              <w:rPr>
                <w:rFonts w:asciiTheme="majorHAnsi" w:hAnsiTheme="majorHAnsi" w:cstheme="majorHAnsi"/>
                <w:lang w:val="sl-SI"/>
              </w:rPr>
            </w:pPr>
          </w:p>
        </w:tc>
        <w:tc>
          <w:tcPr>
            <w:tcW w:w="1586" w:type="dxa"/>
            <w:shd w:val="clear" w:color="auto" w:fill="DEEAF6" w:themeFill="accent1" w:themeFillTint="33"/>
          </w:tcPr>
          <w:p w14:paraId="2B41CCB6" w14:textId="77777777" w:rsidR="007C4B01" w:rsidRPr="004A7197" w:rsidRDefault="007C4B01" w:rsidP="007C4B01">
            <w:pPr>
              <w:spacing w:before="120"/>
              <w:jc w:val="right"/>
              <w:rPr>
                <w:rFonts w:asciiTheme="majorHAnsi" w:hAnsiTheme="majorHAnsi" w:cstheme="majorHAnsi"/>
                <w:lang w:val="sl-SI"/>
              </w:rPr>
            </w:pPr>
          </w:p>
        </w:tc>
        <w:tc>
          <w:tcPr>
            <w:tcW w:w="2025" w:type="dxa"/>
            <w:shd w:val="clear" w:color="auto" w:fill="DEEAF6" w:themeFill="accent1" w:themeFillTint="33"/>
          </w:tcPr>
          <w:p w14:paraId="2B02FEEB" w14:textId="77777777" w:rsidR="007C4B01" w:rsidRPr="004A7197" w:rsidRDefault="007C4B01" w:rsidP="007C4B01">
            <w:pPr>
              <w:spacing w:before="120"/>
              <w:jc w:val="right"/>
              <w:rPr>
                <w:rFonts w:asciiTheme="majorHAnsi" w:hAnsiTheme="majorHAnsi" w:cstheme="majorHAnsi"/>
                <w:i/>
                <w:iCs/>
                <w:lang w:val="sl-SI"/>
              </w:rPr>
            </w:pPr>
          </w:p>
        </w:tc>
      </w:tr>
    </w:tbl>
    <w:p w14:paraId="3D020E09" w14:textId="77777777" w:rsidR="004A4293" w:rsidRPr="004A7197" w:rsidRDefault="004A4293" w:rsidP="00954B58">
      <w:pPr>
        <w:jc w:val="both"/>
        <w:rPr>
          <w:rFonts w:asciiTheme="majorHAnsi" w:hAnsiTheme="majorHAnsi" w:cstheme="majorHAnsi"/>
        </w:rPr>
      </w:pPr>
    </w:p>
    <w:p w14:paraId="12E14B49" w14:textId="14A90FEA" w:rsidR="004A4293" w:rsidRPr="004A7197" w:rsidRDefault="004A4293" w:rsidP="00954B58">
      <w:pPr>
        <w:tabs>
          <w:tab w:val="left" w:pos="6660"/>
        </w:tabs>
        <w:jc w:val="both"/>
        <w:rPr>
          <w:rFonts w:asciiTheme="majorHAnsi" w:hAnsiTheme="majorHAnsi" w:cstheme="majorHAnsi"/>
        </w:rPr>
      </w:pPr>
      <w:r w:rsidRPr="004A7197">
        <w:rPr>
          <w:rFonts w:asciiTheme="majorHAnsi" w:hAnsiTheme="majorHAnsi" w:cstheme="majorHAnsi"/>
        </w:rPr>
        <w:t>Vel</w:t>
      </w:r>
      <w:r w:rsidR="008E3ADD" w:rsidRPr="004A7197">
        <w:rPr>
          <w:rFonts w:asciiTheme="majorHAnsi" w:hAnsiTheme="majorHAnsi" w:cstheme="majorHAnsi"/>
        </w:rPr>
        <w:t xml:space="preserve">javnost ponudbe je najmanj do </w:t>
      </w:r>
      <w:r w:rsidR="009C2CA6" w:rsidRPr="004A7197">
        <w:rPr>
          <w:rFonts w:asciiTheme="majorHAnsi" w:hAnsiTheme="majorHAnsi" w:cstheme="majorHAnsi"/>
          <w:b/>
          <w:bCs/>
        </w:rPr>
        <w:t>3</w:t>
      </w:r>
      <w:r w:rsidR="008B22CA" w:rsidRPr="004A7197">
        <w:rPr>
          <w:rFonts w:asciiTheme="majorHAnsi" w:hAnsiTheme="majorHAnsi" w:cstheme="majorHAnsi"/>
          <w:b/>
          <w:bCs/>
        </w:rPr>
        <w:t>1</w:t>
      </w:r>
      <w:r w:rsidRPr="004A7197">
        <w:rPr>
          <w:rFonts w:asciiTheme="majorHAnsi" w:hAnsiTheme="majorHAnsi" w:cstheme="majorHAnsi"/>
          <w:b/>
          <w:bCs/>
        </w:rPr>
        <w:t>.</w:t>
      </w:r>
      <w:r w:rsidR="00EF05A4" w:rsidRPr="004A7197">
        <w:rPr>
          <w:rFonts w:asciiTheme="majorHAnsi" w:hAnsiTheme="majorHAnsi" w:cstheme="majorHAnsi"/>
          <w:b/>
          <w:bCs/>
        </w:rPr>
        <w:t xml:space="preserve"> </w:t>
      </w:r>
      <w:r w:rsidR="008B22CA" w:rsidRPr="004A7197">
        <w:rPr>
          <w:rFonts w:asciiTheme="majorHAnsi" w:hAnsiTheme="majorHAnsi" w:cstheme="majorHAnsi"/>
          <w:b/>
          <w:bCs/>
        </w:rPr>
        <w:t>5</w:t>
      </w:r>
      <w:r w:rsidRPr="004A7197">
        <w:rPr>
          <w:rFonts w:asciiTheme="majorHAnsi" w:hAnsiTheme="majorHAnsi" w:cstheme="majorHAnsi"/>
          <w:b/>
          <w:bCs/>
        </w:rPr>
        <w:t>.</w:t>
      </w:r>
      <w:r w:rsidR="00EF05A4" w:rsidRPr="004A7197">
        <w:rPr>
          <w:rFonts w:asciiTheme="majorHAnsi" w:hAnsiTheme="majorHAnsi" w:cstheme="majorHAnsi"/>
          <w:b/>
          <w:bCs/>
        </w:rPr>
        <w:t xml:space="preserve"> </w:t>
      </w:r>
      <w:r w:rsidR="00072BFE" w:rsidRPr="004A7197">
        <w:rPr>
          <w:rFonts w:asciiTheme="majorHAnsi" w:hAnsiTheme="majorHAnsi" w:cstheme="majorHAnsi"/>
          <w:b/>
          <w:bCs/>
        </w:rPr>
        <w:t>202</w:t>
      </w:r>
      <w:r w:rsidR="00AA3856" w:rsidRPr="004A7197">
        <w:rPr>
          <w:rFonts w:asciiTheme="majorHAnsi" w:hAnsiTheme="majorHAnsi" w:cstheme="majorHAnsi"/>
          <w:b/>
          <w:bCs/>
        </w:rPr>
        <w:t>4</w:t>
      </w:r>
      <w:r w:rsidRPr="004A7197">
        <w:rPr>
          <w:rFonts w:asciiTheme="majorHAnsi" w:hAnsiTheme="majorHAnsi" w:cstheme="majorHAnsi"/>
        </w:rPr>
        <w:t>.</w:t>
      </w:r>
      <w:r w:rsidR="00DA4202" w:rsidRPr="004A7197">
        <w:rPr>
          <w:rFonts w:asciiTheme="majorHAnsi" w:hAnsiTheme="majorHAnsi" w:cstheme="majorHAnsi"/>
        </w:rPr>
        <w:tab/>
      </w:r>
    </w:p>
    <w:p w14:paraId="6811E517" w14:textId="77777777" w:rsidR="004A4293" w:rsidRPr="004A7197" w:rsidRDefault="004A4293" w:rsidP="00954B58">
      <w:pPr>
        <w:jc w:val="both"/>
        <w:rPr>
          <w:rFonts w:asciiTheme="majorHAnsi" w:hAnsiTheme="majorHAnsi" w:cstheme="majorHAnsi"/>
        </w:rPr>
      </w:pPr>
    </w:p>
    <w:p w14:paraId="118E9EB1" w14:textId="4EE26B90" w:rsidR="004A4293" w:rsidRPr="004A7197" w:rsidRDefault="004A4293" w:rsidP="00954B58">
      <w:pPr>
        <w:jc w:val="both"/>
        <w:rPr>
          <w:rFonts w:asciiTheme="majorHAnsi" w:hAnsiTheme="majorHAnsi" w:cstheme="majorHAnsi"/>
        </w:rPr>
      </w:pPr>
      <w:r w:rsidRPr="004A7197">
        <w:rPr>
          <w:rFonts w:asciiTheme="majorHAnsi" w:hAnsiTheme="majorHAnsi" w:cstheme="majorHAnsi"/>
        </w:rPr>
        <w:t>Ponudbena cena  je fiksna do zaključka izvedbe vseh del in izražena v evrih, vsi stroški  so vračunani v ceni.</w:t>
      </w:r>
    </w:p>
    <w:p w14:paraId="61DC70E2" w14:textId="77777777" w:rsidR="00AA3856" w:rsidRPr="004A7197" w:rsidRDefault="00AA3856" w:rsidP="00AA3856">
      <w:pPr>
        <w:pStyle w:val="Slog31"/>
        <w:numPr>
          <w:ilvl w:val="0"/>
          <w:numId w:val="0"/>
        </w:numPr>
        <w:rPr>
          <w:rFonts w:asciiTheme="majorHAnsi" w:hAnsiTheme="majorHAnsi" w:cstheme="majorHAnsi"/>
        </w:rPr>
      </w:pPr>
    </w:p>
    <w:p w14:paraId="569546B5" w14:textId="1DAF4961" w:rsidR="001229AA" w:rsidRPr="004A7197" w:rsidRDefault="00AA3856" w:rsidP="007F7C08">
      <w:pPr>
        <w:pStyle w:val="Slog31"/>
        <w:numPr>
          <w:ilvl w:val="0"/>
          <w:numId w:val="0"/>
        </w:numPr>
        <w:rPr>
          <w:rFonts w:asciiTheme="majorHAnsi" w:hAnsiTheme="majorHAnsi" w:cstheme="majorHAnsi"/>
          <w:color w:val="FF0000"/>
        </w:rPr>
      </w:pPr>
      <w:r w:rsidRPr="004A7197">
        <w:rPr>
          <w:rFonts w:asciiTheme="majorHAnsi" w:hAnsiTheme="majorHAnsi" w:cstheme="majorHAnsi"/>
        </w:rPr>
        <w:t>V pogodbeno ceno so vključeni zlasti:</w:t>
      </w:r>
      <w:r w:rsidR="00D03FAF" w:rsidRPr="004A7197">
        <w:rPr>
          <w:rFonts w:asciiTheme="majorHAnsi" w:hAnsiTheme="majorHAnsi" w:cstheme="majorHAnsi"/>
        </w:rPr>
        <w:t xml:space="preserve"> </w:t>
      </w:r>
      <w:r w:rsidR="007C4B01" w:rsidRPr="004A7197">
        <w:rPr>
          <w:rFonts w:asciiTheme="majorHAnsi" w:hAnsiTheme="majorHAnsi" w:cstheme="majorHAnsi"/>
          <w:color w:val="FF0000"/>
        </w:rPr>
        <w:t xml:space="preserve"> </w:t>
      </w:r>
    </w:p>
    <w:p w14:paraId="7FBB6D07" w14:textId="77777777" w:rsidR="007F7C08" w:rsidRPr="004A7197" w:rsidRDefault="007F7C08" w:rsidP="007F7C08">
      <w:pPr>
        <w:pStyle w:val="Slog56"/>
        <w:ind w:left="426"/>
      </w:pPr>
      <w:r w:rsidRPr="004A7197">
        <w:t>vsi stroški v zvezi z izvedbo pogodbenih del;</w:t>
      </w:r>
    </w:p>
    <w:p w14:paraId="5452AB24" w14:textId="77777777" w:rsidR="007F7C08" w:rsidRPr="004A7197" w:rsidRDefault="007F7C08" w:rsidP="007F7C08">
      <w:pPr>
        <w:pStyle w:val="Slog56"/>
        <w:ind w:left="426"/>
      </w:pPr>
      <w:r w:rsidRPr="004A7197">
        <w:t>materialni stroški za zahtevano število kompletnih izvodov projektne dokumentacije v materialni in v elektronski obliki ter potrebno število izvodov za dajalce soglasij;</w:t>
      </w:r>
    </w:p>
    <w:p w14:paraId="027C58D3" w14:textId="77777777" w:rsidR="007F7C08" w:rsidRPr="004A7197" w:rsidRDefault="007F7C08" w:rsidP="007F7C08">
      <w:pPr>
        <w:pStyle w:val="Slog56"/>
        <w:ind w:left="426"/>
      </w:pPr>
      <w:r w:rsidRPr="004A7197">
        <w:lastRenderedPageBreak/>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77685AD6" w14:textId="77777777" w:rsidR="007F7C08" w:rsidRPr="004A7197" w:rsidRDefault="007F7C08" w:rsidP="007F7C08">
      <w:pPr>
        <w:pStyle w:val="Slog56"/>
        <w:ind w:left="426"/>
      </w:pPr>
      <w:r w:rsidRPr="004A7197">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7971A8D2" w14:textId="77777777" w:rsidR="007F7C08" w:rsidRPr="004A7197" w:rsidRDefault="007F7C08" w:rsidP="007F7C08">
      <w:pPr>
        <w:pStyle w:val="Slog56"/>
        <w:ind w:left="426"/>
      </w:pPr>
      <w:r w:rsidRPr="004A7197">
        <w:t>vsa tolmačenja in usklajevanja načrtov v fazi javnega naročila za izbiro izvajalca gradbenih del;</w:t>
      </w:r>
    </w:p>
    <w:p w14:paraId="18667268" w14:textId="77777777" w:rsidR="007F7C08" w:rsidRPr="004A7197" w:rsidRDefault="007F7C08" w:rsidP="007F7C08">
      <w:pPr>
        <w:pStyle w:val="Slog56"/>
        <w:ind w:left="426"/>
      </w:pPr>
      <w:r w:rsidRPr="004A7197">
        <w:t>rekapitulacija vseh faz z upoštevanjem tehnologije gradnje za potrebe javnega naročila za izbiro izvajalca gradbenih del,</w:t>
      </w:r>
    </w:p>
    <w:p w14:paraId="2D3FCBD6" w14:textId="77777777" w:rsidR="007F7C08" w:rsidRPr="004A7197" w:rsidRDefault="007F7C08" w:rsidP="007F7C08">
      <w:pPr>
        <w:pStyle w:val="Slog56"/>
        <w:ind w:left="426"/>
      </w:pPr>
      <w:r w:rsidRPr="004A7197">
        <w:t>sodelovanje in tolmačenje projektov pri vseh upravnih postopkih za izdajo upravnih dovoljenj in javnih obravnavah,</w:t>
      </w:r>
    </w:p>
    <w:p w14:paraId="037B923C" w14:textId="77777777" w:rsidR="007F7C08" w:rsidRPr="004A7197" w:rsidRDefault="007F7C08" w:rsidP="007F7C08">
      <w:pPr>
        <w:pStyle w:val="Slog56"/>
        <w:ind w:left="426"/>
      </w:pPr>
      <w:r w:rsidRPr="004A7197">
        <w:t>morebitna situacija gospodarske javne infrastrukture (načrtovanje morebitnih nadgradenj GJI v interesu upravljavcev ni predmet te pogodbe, vsa načrtovana gospodarska infrastruktura pa mora biti prikazana v zbirni situaciji),</w:t>
      </w:r>
    </w:p>
    <w:p w14:paraId="36A5B1D5" w14:textId="77777777" w:rsidR="007F7C08" w:rsidRPr="004A7197" w:rsidRDefault="007F7C08" w:rsidP="007F7C08">
      <w:pPr>
        <w:pStyle w:val="Slog56"/>
        <w:ind w:left="426"/>
      </w:pPr>
      <w:r w:rsidRPr="004A7197">
        <w:t xml:space="preserve">stroški pridobivanja soglasij </w:t>
      </w:r>
      <w:proofErr w:type="spellStart"/>
      <w:r w:rsidRPr="004A7197">
        <w:t>soglasodajalcev</w:t>
      </w:r>
      <w:proofErr w:type="spellEnd"/>
      <w:r w:rsidRPr="004A7197">
        <w:t>;</w:t>
      </w:r>
    </w:p>
    <w:p w14:paraId="0DA40E66" w14:textId="77777777" w:rsidR="007F7C08" w:rsidRPr="004A7197" w:rsidRDefault="007F7C08" w:rsidP="007F7C08">
      <w:pPr>
        <w:pStyle w:val="Slog56"/>
        <w:ind w:left="426"/>
      </w:pPr>
      <w:r w:rsidRPr="004A7197">
        <w:t>stroški soglasij, upravnih taks, ter vsi preostali stroški potrebni za pravilno in pravočasno izvedbo storitev in drugih obveznosti po tej pogodbi,</w:t>
      </w:r>
    </w:p>
    <w:p w14:paraId="69C9269C" w14:textId="77777777" w:rsidR="007F7C08" w:rsidRPr="004A7197" w:rsidRDefault="007F7C08" w:rsidP="007F7C08">
      <w:pPr>
        <w:pStyle w:val="Slog56"/>
        <w:ind w:left="426"/>
      </w:pPr>
      <w:r w:rsidRPr="004A7197">
        <w:t>sodelovanje pri predstavitvi dokumentacije občinskemu svetu naročnika in odborom;</w:t>
      </w:r>
    </w:p>
    <w:p w14:paraId="78703E26" w14:textId="43C9EFF7" w:rsidR="004A4293" w:rsidRPr="004A7197" w:rsidRDefault="007F7C08" w:rsidP="007F7C08">
      <w:pPr>
        <w:pStyle w:val="Slog56"/>
        <w:ind w:left="426"/>
      </w:pPr>
      <w:r w:rsidRPr="004A7197">
        <w:t>vsi stroški potrebne za izpolnjevanje izvajalčevih obveznosti po pogodbi, kot npr. zagotavljanje revizijske sledi, zagotavljanje spoštovanja pravil o informiranju in komuniciranju.</w:t>
      </w:r>
    </w:p>
    <w:p w14:paraId="0266C30C" w14:textId="77777777" w:rsidR="00AA3856" w:rsidRPr="004A7197" w:rsidRDefault="00AA3856" w:rsidP="00954B58">
      <w:pPr>
        <w:jc w:val="both"/>
        <w:rPr>
          <w:rFonts w:asciiTheme="majorHAnsi" w:hAnsiTheme="majorHAnsi" w:cstheme="majorHAnsi"/>
        </w:rPr>
      </w:pPr>
    </w:p>
    <w:p w14:paraId="7B5F814B" w14:textId="3F97A86E" w:rsidR="00AA3856" w:rsidRPr="004A7197" w:rsidRDefault="004A4293" w:rsidP="00AA3856">
      <w:pPr>
        <w:jc w:val="both"/>
        <w:rPr>
          <w:rFonts w:asciiTheme="majorHAnsi" w:hAnsiTheme="majorHAnsi" w:cstheme="majorHAnsi"/>
        </w:rPr>
      </w:pPr>
      <w:r w:rsidRPr="004A7197">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2D052A93" w14:textId="77777777" w:rsidR="00AA3856" w:rsidRPr="004A7197" w:rsidRDefault="00AA3856" w:rsidP="00954B58">
      <w:pPr>
        <w:rPr>
          <w:rFonts w:asciiTheme="majorHAnsi" w:hAnsiTheme="majorHAnsi" w:cstheme="majorHAnsi"/>
        </w:rPr>
      </w:pPr>
    </w:p>
    <w:p w14:paraId="5FEA8BFE" w14:textId="00889C4F" w:rsidR="00EF3617" w:rsidRPr="004A7197" w:rsidRDefault="00EF3617" w:rsidP="00954B58">
      <w:pPr>
        <w:rPr>
          <w:rFonts w:asciiTheme="majorHAnsi" w:hAnsiTheme="majorHAnsi" w:cstheme="majorHAnsi"/>
        </w:rPr>
      </w:pPr>
      <w:r w:rsidRPr="004A7197">
        <w:rPr>
          <w:rFonts w:asciiTheme="majorHAnsi" w:hAnsiTheme="majorHAnsi" w:cstheme="majorHAnsi"/>
        </w:rPr>
        <w:t xml:space="preserve">Aktivnost se izvaja v okviru </w:t>
      </w:r>
      <w:proofErr w:type="spellStart"/>
      <w:r w:rsidRPr="004A7197">
        <w:rPr>
          <w:rFonts w:asciiTheme="majorHAnsi" w:hAnsiTheme="majorHAnsi" w:cstheme="majorHAnsi"/>
        </w:rPr>
        <w:t>kapitalizacijskega</w:t>
      </w:r>
      <w:proofErr w:type="spellEnd"/>
      <w:r w:rsidRPr="004A7197">
        <w:rPr>
          <w:rFonts w:asciiTheme="majorHAnsi" w:hAnsiTheme="majorHAnsi" w:cstheme="majorHAnsi"/>
        </w:rPr>
        <w:t xml:space="preserve"> projekta GRENNAT, ki je sofinanciran s strani Evropske unije v okviru Programa </w:t>
      </w:r>
      <w:proofErr w:type="spellStart"/>
      <w:r w:rsidRPr="004A7197">
        <w:rPr>
          <w:rFonts w:asciiTheme="majorHAnsi" w:hAnsiTheme="majorHAnsi" w:cstheme="majorHAnsi"/>
        </w:rPr>
        <w:t>Interreg</w:t>
      </w:r>
      <w:proofErr w:type="spellEnd"/>
      <w:r w:rsidRPr="004A7197">
        <w:rPr>
          <w:rFonts w:asciiTheme="majorHAnsi" w:hAnsiTheme="majorHAnsi" w:cstheme="majorHAnsi"/>
        </w:rPr>
        <w:t xml:space="preserve"> VI-A Italija-Slovenija 2021-2027.</w:t>
      </w:r>
    </w:p>
    <w:p w14:paraId="1565897A" w14:textId="77777777" w:rsidR="00BB58DA" w:rsidRPr="004A7197"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4A7197" w14:paraId="1C718A2D" w14:textId="77777777" w:rsidTr="00537A08">
        <w:trPr>
          <w:trHeight w:val="737"/>
        </w:trPr>
        <w:tc>
          <w:tcPr>
            <w:tcW w:w="2162" w:type="dxa"/>
          </w:tcPr>
          <w:p w14:paraId="622ABD45" w14:textId="77777777" w:rsidR="00C01211" w:rsidRPr="004A7197" w:rsidRDefault="00C01211" w:rsidP="00954B58">
            <w:pPr>
              <w:rPr>
                <w:rFonts w:asciiTheme="majorHAnsi" w:hAnsiTheme="majorHAnsi" w:cstheme="majorHAnsi"/>
              </w:rPr>
            </w:pPr>
            <w:r w:rsidRPr="004A7197">
              <w:rPr>
                <w:rFonts w:asciiTheme="majorHAnsi" w:hAnsiTheme="majorHAnsi" w:cstheme="majorHAnsi"/>
              </w:rPr>
              <w:t>KRAJ</w:t>
            </w:r>
          </w:p>
          <w:p w14:paraId="1CABECB7" w14:textId="77777777" w:rsidR="00C01211" w:rsidRPr="004A7197" w:rsidRDefault="00C01211" w:rsidP="00954B58">
            <w:pPr>
              <w:rPr>
                <w:rFonts w:asciiTheme="majorHAnsi" w:hAnsiTheme="majorHAnsi" w:cstheme="majorHAnsi"/>
              </w:rPr>
            </w:pPr>
          </w:p>
        </w:tc>
        <w:tc>
          <w:tcPr>
            <w:tcW w:w="2410" w:type="dxa"/>
            <w:vMerge w:val="restart"/>
          </w:tcPr>
          <w:p w14:paraId="0AA4EA7F" w14:textId="77777777" w:rsidR="00C01211" w:rsidRPr="004A7197" w:rsidRDefault="00C01211" w:rsidP="00954B58">
            <w:pPr>
              <w:rPr>
                <w:rFonts w:asciiTheme="majorHAnsi" w:hAnsiTheme="majorHAnsi" w:cstheme="majorHAnsi"/>
              </w:rPr>
            </w:pPr>
            <w:r w:rsidRPr="004A7197">
              <w:rPr>
                <w:rFonts w:asciiTheme="majorHAnsi" w:hAnsiTheme="majorHAnsi" w:cstheme="majorHAnsi"/>
              </w:rPr>
              <w:t>ŽIG</w:t>
            </w:r>
          </w:p>
        </w:tc>
        <w:tc>
          <w:tcPr>
            <w:tcW w:w="4500" w:type="dxa"/>
            <w:vMerge w:val="restart"/>
          </w:tcPr>
          <w:p w14:paraId="73C4BE95" w14:textId="77777777" w:rsidR="00C01211" w:rsidRPr="004A7197" w:rsidRDefault="00D61EB7" w:rsidP="00954B58">
            <w:pPr>
              <w:rPr>
                <w:rFonts w:asciiTheme="majorHAnsi" w:hAnsiTheme="majorHAnsi" w:cstheme="majorHAnsi"/>
              </w:rPr>
            </w:pPr>
            <w:r w:rsidRPr="004A7197">
              <w:rPr>
                <w:rFonts w:asciiTheme="majorHAnsi" w:hAnsiTheme="majorHAnsi" w:cstheme="majorHAnsi"/>
              </w:rPr>
              <w:t>PONUDNIK</w:t>
            </w:r>
            <w:r w:rsidR="00E44705" w:rsidRPr="004A7197">
              <w:rPr>
                <w:rFonts w:asciiTheme="majorHAnsi" w:hAnsiTheme="majorHAnsi" w:cstheme="majorHAnsi"/>
              </w:rPr>
              <w:t>/VODILNI PARTNER</w:t>
            </w:r>
          </w:p>
          <w:p w14:paraId="5DD06006" w14:textId="77777777" w:rsidR="00DF757B" w:rsidRPr="004A7197" w:rsidRDefault="00C01211" w:rsidP="00954B58">
            <w:pPr>
              <w:rPr>
                <w:rFonts w:asciiTheme="majorHAnsi" w:hAnsiTheme="majorHAnsi" w:cstheme="majorHAnsi"/>
              </w:rPr>
            </w:pPr>
            <w:r w:rsidRPr="004A7197">
              <w:rPr>
                <w:rFonts w:asciiTheme="majorHAnsi" w:hAnsiTheme="majorHAnsi" w:cstheme="majorHAnsi"/>
              </w:rPr>
              <w:t xml:space="preserve">ime in priimek zakonitega zastopnika </w:t>
            </w:r>
          </w:p>
          <w:p w14:paraId="1E00B6CD" w14:textId="77777777" w:rsidR="00C01211" w:rsidRPr="004A7197" w:rsidRDefault="00C01211" w:rsidP="00954B58">
            <w:pPr>
              <w:rPr>
                <w:rFonts w:asciiTheme="majorHAnsi" w:hAnsiTheme="majorHAnsi" w:cstheme="majorHAnsi"/>
              </w:rPr>
            </w:pPr>
            <w:r w:rsidRPr="004A7197">
              <w:rPr>
                <w:rFonts w:asciiTheme="majorHAnsi" w:hAnsiTheme="majorHAnsi" w:cstheme="majorHAnsi"/>
              </w:rPr>
              <w:t>in podpis</w:t>
            </w:r>
          </w:p>
        </w:tc>
      </w:tr>
      <w:tr w:rsidR="00C01211" w:rsidRPr="004A7197" w14:paraId="1B493945" w14:textId="77777777" w:rsidTr="00537A08">
        <w:trPr>
          <w:trHeight w:val="737"/>
        </w:trPr>
        <w:tc>
          <w:tcPr>
            <w:tcW w:w="2162" w:type="dxa"/>
          </w:tcPr>
          <w:p w14:paraId="4ACEA090" w14:textId="77777777" w:rsidR="00C01211" w:rsidRPr="004A7197" w:rsidRDefault="00C01211" w:rsidP="00954B58">
            <w:pPr>
              <w:rPr>
                <w:rFonts w:asciiTheme="majorHAnsi" w:hAnsiTheme="majorHAnsi" w:cstheme="majorHAnsi"/>
              </w:rPr>
            </w:pPr>
            <w:r w:rsidRPr="004A7197">
              <w:rPr>
                <w:rFonts w:asciiTheme="majorHAnsi" w:hAnsiTheme="majorHAnsi" w:cstheme="majorHAnsi"/>
              </w:rPr>
              <w:t>DATUM</w:t>
            </w:r>
          </w:p>
        </w:tc>
        <w:tc>
          <w:tcPr>
            <w:tcW w:w="2410" w:type="dxa"/>
            <w:vMerge/>
            <w:vAlign w:val="bottom"/>
          </w:tcPr>
          <w:p w14:paraId="73F28156" w14:textId="77777777" w:rsidR="00C01211" w:rsidRPr="004A7197"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4A7197" w:rsidRDefault="00C01211" w:rsidP="00954B58">
            <w:pPr>
              <w:rPr>
                <w:rFonts w:asciiTheme="majorHAnsi" w:hAnsiTheme="majorHAnsi" w:cstheme="majorHAnsi"/>
              </w:rPr>
            </w:pPr>
          </w:p>
        </w:tc>
      </w:tr>
    </w:tbl>
    <w:p w14:paraId="61C29B54" w14:textId="2A2149C6" w:rsidR="009F661E" w:rsidRPr="004A7197" w:rsidRDefault="00D12BBB" w:rsidP="00954B58">
      <w:pPr>
        <w:rPr>
          <w:rFonts w:asciiTheme="majorHAnsi" w:hAnsiTheme="majorHAnsi" w:cstheme="majorHAnsi"/>
        </w:rPr>
      </w:pPr>
      <w:bookmarkStart w:id="1" w:name="_Toc395008188"/>
      <w:bookmarkStart w:id="2" w:name="_Toc401742223"/>
      <w:bookmarkStart w:id="3" w:name="_Toc401742353"/>
      <w:r w:rsidRPr="004A7197">
        <w:rPr>
          <w:rFonts w:asciiTheme="majorHAnsi" w:hAnsiTheme="majorHAnsi" w:cstheme="majorHAnsi"/>
        </w:rPr>
        <w:t xml:space="preserve"> </w:t>
      </w:r>
      <w:bookmarkStart w:id="4" w:name="_Toc401742226"/>
      <w:bookmarkStart w:id="5" w:name="_Toc401742356"/>
      <w:bookmarkEnd w:id="1"/>
      <w:bookmarkEnd w:id="2"/>
      <w:bookmarkEnd w:id="3"/>
    </w:p>
    <w:p w14:paraId="31E51410" w14:textId="77777777" w:rsidR="00F65EDD" w:rsidRPr="004A7197" w:rsidRDefault="00F65EDD">
      <w:pPr>
        <w:rPr>
          <w:rFonts w:asciiTheme="majorHAnsi" w:hAnsiTheme="majorHAnsi" w:cstheme="majorHAnsi"/>
          <w:b/>
          <w:bCs/>
          <w:i/>
          <w:iCs/>
          <w:sz w:val="24"/>
          <w:szCs w:val="24"/>
          <w:u w:val="single"/>
        </w:rPr>
      </w:pPr>
      <w:r w:rsidRPr="004A7197">
        <w:rPr>
          <w:rFonts w:asciiTheme="majorHAnsi" w:hAnsiTheme="majorHAnsi" w:cstheme="majorHAnsi"/>
          <w:szCs w:val="24"/>
        </w:rPr>
        <w:br w:type="page"/>
      </w:r>
    </w:p>
    <w:p w14:paraId="01CDD251" w14:textId="58B1A3C8" w:rsidR="009F661E" w:rsidRPr="004A7197" w:rsidRDefault="009F661E"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6" w:name="_Toc161123588"/>
      <w:proofErr w:type="spellStart"/>
      <w:r w:rsidRPr="004A7197">
        <w:rPr>
          <w:rFonts w:asciiTheme="majorHAnsi" w:hAnsiTheme="majorHAnsi" w:cstheme="majorHAnsi"/>
          <w:szCs w:val="24"/>
          <w:lang w:val="sl-SI"/>
        </w:rPr>
        <w:lastRenderedPageBreak/>
        <w:t>obr</w:t>
      </w:r>
      <w:proofErr w:type="spellEnd"/>
      <w:r w:rsidRPr="004A7197">
        <w:rPr>
          <w:rFonts w:asciiTheme="majorHAnsi" w:hAnsiTheme="majorHAnsi" w:cstheme="majorHAnsi"/>
          <w:szCs w:val="24"/>
          <w:lang w:val="sl-SI"/>
        </w:rPr>
        <w:t>. – ESPD</w:t>
      </w:r>
      <w:bookmarkEnd w:id="6"/>
    </w:p>
    <w:p w14:paraId="500A1703" w14:textId="77777777" w:rsidR="009F661E" w:rsidRPr="004A7197"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4A7197" w:rsidRDefault="00BB58DA" w:rsidP="00BB58DA">
      <w:pPr>
        <w:jc w:val="both"/>
        <w:rPr>
          <w:rFonts w:asciiTheme="majorHAnsi" w:hAnsiTheme="majorHAnsi" w:cstheme="majorHAnsi"/>
        </w:rPr>
      </w:pPr>
      <w:r w:rsidRPr="004A7197">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4A7197" w:rsidRDefault="00BB58DA" w:rsidP="00BB58DA">
      <w:pPr>
        <w:jc w:val="both"/>
        <w:rPr>
          <w:rFonts w:asciiTheme="majorHAnsi" w:hAnsiTheme="majorHAnsi" w:cstheme="majorHAnsi"/>
        </w:rPr>
      </w:pPr>
    </w:p>
    <w:p w14:paraId="6963F7CA" w14:textId="77777777" w:rsidR="00BB58DA" w:rsidRPr="004A7197" w:rsidRDefault="00BB58DA" w:rsidP="00BB58DA">
      <w:pPr>
        <w:jc w:val="both"/>
        <w:rPr>
          <w:rFonts w:asciiTheme="majorHAnsi" w:hAnsiTheme="majorHAnsi" w:cstheme="majorHAnsi"/>
        </w:rPr>
      </w:pPr>
      <w:r w:rsidRPr="004A7197">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4A7197" w:rsidRDefault="00BB58DA" w:rsidP="00BB58DA">
      <w:pPr>
        <w:pStyle w:val="Slog51"/>
        <w:rPr>
          <w:rFonts w:cstheme="majorHAnsi"/>
        </w:rPr>
      </w:pPr>
      <w:r w:rsidRPr="004A7197">
        <w:rPr>
          <w:rFonts w:cstheme="majorHAnsi"/>
        </w:rPr>
        <w:t>subjekti, katerih zmogljivosti namerava uporabiti ponudnik v skladu z 81. členom ZJN-3, in</w:t>
      </w:r>
    </w:p>
    <w:p w14:paraId="3AEE97CE" w14:textId="30DBA1CA" w:rsidR="00BB58DA" w:rsidRPr="004A7197" w:rsidRDefault="00BB58DA" w:rsidP="00BB58DA">
      <w:pPr>
        <w:pStyle w:val="Slog51"/>
        <w:rPr>
          <w:rFonts w:cstheme="majorHAnsi"/>
        </w:rPr>
      </w:pPr>
      <w:r w:rsidRPr="004A7197">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4A7197" w:rsidRDefault="00BB58DA" w:rsidP="00BB58DA">
      <w:pPr>
        <w:jc w:val="both"/>
        <w:rPr>
          <w:rFonts w:asciiTheme="majorHAnsi" w:hAnsiTheme="majorHAnsi" w:cstheme="majorHAnsi"/>
        </w:rPr>
      </w:pPr>
    </w:p>
    <w:p w14:paraId="2E21A0AA" w14:textId="092E3C49" w:rsidR="009F661E" w:rsidRPr="004A7197" w:rsidRDefault="00BB58DA" w:rsidP="00BB58DA">
      <w:pPr>
        <w:jc w:val="both"/>
        <w:rPr>
          <w:rFonts w:asciiTheme="majorHAnsi" w:hAnsiTheme="majorHAnsi" w:cstheme="majorHAnsi"/>
          <w:b/>
          <w:bCs/>
          <w:i/>
          <w:iCs/>
          <w:u w:val="single"/>
        </w:rPr>
      </w:pPr>
      <w:r w:rsidRPr="004A7197">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 </w:t>
      </w:r>
      <w:r w:rsidR="00062161" w:rsidRPr="004A7197">
        <w:rPr>
          <w:rFonts w:asciiTheme="majorHAnsi" w:hAnsiTheme="majorHAnsi" w:cstheme="majorHAnsi"/>
        </w:rPr>
        <w:t xml:space="preserve"> </w:t>
      </w:r>
      <w:r w:rsidR="009F661E" w:rsidRPr="004A7197">
        <w:rPr>
          <w:rFonts w:asciiTheme="majorHAnsi" w:hAnsiTheme="majorHAnsi" w:cstheme="majorHAnsi"/>
        </w:rPr>
        <w:br w:type="page"/>
      </w:r>
    </w:p>
    <w:p w14:paraId="5B1D6AAE" w14:textId="77777777" w:rsidR="00230C71" w:rsidRPr="004A7197" w:rsidRDefault="00230C71"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7" w:name="_Toc161123589"/>
      <w:r w:rsidRPr="004A7197">
        <w:rPr>
          <w:rFonts w:asciiTheme="majorHAnsi" w:hAnsiTheme="majorHAnsi" w:cstheme="majorHAnsi"/>
          <w:szCs w:val="24"/>
          <w:lang w:val="sl-SI"/>
        </w:rPr>
        <w:lastRenderedPageBreak/>
        <w:t>Zahteva podizvajalca za neposredno plačilo</w:t>
      </w:r>
      <w:bookmarkEnd w:id="7"/>
    </w:p>
    <w:bookmarkEnd w:id="4"/>
    <w:bookmarkEnd w:id="5"/>
    <w:p w14:paraId="129275A6" w14:textId="77777777" w:rsidR="00644C70" w:rsidRPr="004A7197"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4A7197" w:rsidRDefault="00C850EF" w:rsidP="00954B58">
      <w:pPr>
        <w:jc w:val="both"/>
        <w:rPr>
          <w:rFonts w:asciiTheme="majorHAnsi" w:hAnsiTheme="majorHAnsi" w:cstheme="majorHAnsi"/>
          <w:b/>
          <w:sz w:val="24"/>
          <w:szCs w:val="24"/>
          <w:lang w:eastAsia="en-US"/>
        </w:rPr>
      </w:pPr>
    </w:p>
    <w:p w14:paraId="0AB1BD76" w14:textId="77777777" w:rsidR="00644C70" w:rsidRPr="004A7197" w:rsidRDefault="00644C70" w:rsidP="00954B58">
      <w:pPr>
        <w:jc w:val="both"/>
        <w:rPr>
          <w:rFonts w:asciiTheme="majorHAnsi" w:hAnsiTheme="majorHAnsi" w:cstheme="majorHAnsi"/>
          <w:lang w:eastAsia="en-US"/>
        </w:rPr>
      </w:pPr>
      <w:r w:rsidRPr="004A7197">
        <w:rPr>
          <w:rFonts w:asciiTheme="majorHAnsi" w:hAnsiTheme="majorHAnsi" w:cstheme="majorHAnsi"/>
          <w:b/>
          <w:lang w:eastAsia="en-US"/>
        </w:rPr>
        <w:t>PODIZVAJALEC</w:t>
      </w:r>
      <w:r w:rsidRPr="004A7197">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4A7197" w14:paraId="1BF93BC9" w14:textId="77777777" w:rsidTr="0083593F">
        <w:tc>
          <w:tcPr>
            <w:tcW w:w="9212" w:type="dxa"/>
            <w:tcBorders>
              <w:bottom w:val="single" w:sz="6" w:space="0" w:color="1F497D"/>
            </w:tcBorders>
            <w:shd w:val="clear" w:color="auto" w:fill="auto"/>
          </w:tcPr>
          <w:p w14:paraId="5FBE20B2" w14:textId="77777777" w:rsidR="00644C70" w:rsidRPr="004A7197" w:rsidRDefault="00644C70" w:rsidP="00954B58">
            <w:pPr>
              <w:jc w:val="both"/>
              <w:rPr>
                <w:rFonts w:asciiTheme="majorHAnsi" w:eastAsia="Times New Roman" w:hAnsiTheme="majorHAnsi" w:cstheme="majorHAnsi"/>
                <w:lang w:eastAsia="en-US"/>
              </w:rPr>
            </w:pPr>
          </w:p>
        </w:tc>
      </w:tr>
      <w:tr w:rsidR="00644C70" w:rsidRPr="004A7197" w14:paraId="533D7E1B" w14:textId="77777777" w:rsidTr="0083593F">
        <w:tc>
          <w:tcPr>
            <w:tcW w:w="9212" w:type="dxa"/>
            <w:tcBorders>
              <w:top w:val="single" w:sz="6" w:space="0" w:color="1F497D"/>
            </w:tcBorders>
            <w:shd w:val="clear" w:color="auto" w:fill="auto"/>
          </w:tcPr>
          <w:p w14:paraId="43774FCF" w14:textId="77777777" w:rsidR="00644C70" w:rsidRPr="004A7197" w:rsidRDefault="00644C70" w:rsidP="00954B58">
            <w:pPr>
              <w:jc w:val="both"/>
              <w:rPr>
                <w:rFonts w:asciiTheme="majorHAnsi" w:eastAsia="Times New Roman" w:hAnsiTheme="majorHAnsi" w:cstheme="majorHAnsi"/>
                <w:lang w:eastAsia="en-US"/>
              </w:rPr>
            </w:pPr>
          </w:p>
        </w:tc>
      </w:tr>
    </w:tbl>
    <w:p w14:paraId="791BBDB4" w14:textId="77777777" w:rsidR="00C850EF" w:rsidRPr="004A7197" w:rsidRDefault="00C850EF" w:rsidP="00954B58">
      <w:pPr>
        <w:jc w:val="both"/>
        <w:rPr>
          <w:rFonts w:asciiTheme="majorHAnsi" w:hAnsiTheme="majorHAnsi" w:cstheme="majorHAnsi"/>
          <w:lang w:eastAsia="en-US"/>
        </w:rPr>
      </w:pPr>
    </w:p>
    <w:p w14:paraId="384991CF" w14:textId="07F77E45" w:rsidR="00644C70" w:rsidRPr="004A7197" w:rsidRDefault="00644C70" w:rsidP="00954B58">
      <w:pPr>
        <w:jc w:val="both"/>
        <w:rPr>
          <w:rFonts w:asciiTheme="majorHAnsi" w:hAnsiTheme="majorHAnsi" w:cstheme="majorHAnsi"/>
          <w:lang w:eastAsia="en-US"/>
        </w:rPr>
      </w:pPr>
      <w:r w:rsidRPr="004A7197">
        <w:rPr>
          <w:rFonts w:asciiTheme="majorHAnsi" w:hAnsiTheme="majorHAnsi" w:cstheme="majorHAnsi"/>
          <w:lang w:eastAsia="en-US"/>
        </w:rPr>
        <w:t>V zvezi z javnim naročilom »</w:t>
      </w:r>
      <w:r w:rsidR="009764A7" w:rsidRPr="004A7197">
        <w:rPr>
          <w:rFonts w:asciiTheme="majorHAnsi" w:hAnsiTheme="majorHAnsi" w:cstheme="majorHAnsi"/>
          <w:b/>
          <w:bCs/>
          <w:lang w:eastAsia="en-US"/>
        </w:rPr>
        <w:t>Urejanje površin na območju reke Hubelj in potoka Lokavšček v občini Ajdovščina</w:t>
      </w:r>
      <w:r w:rsidRPr="004A7197">
        <w:rPr>
          <w:rFonts w:asciiTheme="majorHAnsi" w:hAnsiTheme="majorHAnsi" w:cstheme="majorHAnsi"/>
          <w:lang w:eastAsia="en-US"/>
        </w:rPr>
        <w:t>«,</w:t>
      </w:r>
      <w:r w:rsidRPr="004A7197">
        <w:rPr>
          <w:rFonts w:asciiTheme="majorHAnsi" w:hAnsiTheme="majorHAnsi" w:cstheme="majorHAnsi"/>
          <w:b/>
          <w:lang w:eastAsia="en-US"/>
        </w:rPr>
        <w:t xml:space="preserve"> </w:t>
      </w:r>
      <w:r w:rsidR="00BB58DA" w:rsidRPr="004A7197">
        <w:rPr>
          <w:rFonts w:asciiTheme="majorHAnsi" w:hAnsiTheme="majorHAnsi" w:cstheme="majorHAnsi"/>
          <w:lang w:eastAsia="en-US"/>
        </w:rPr>
        <w:t>poslanim v objavo</w:t>
      </w:r>
      <w:r w:rsidRPr="004A7197">
        <w:rPr>
          <w:rFonts w:asciiTheme="majorHAnsi" w:hAnsiTheme="majorHAnsi" w:cstheme="majorHAnsi"/>
          <w:lang w:eastAsia="en-US"/>
        </w:rPr>
        <w:t xml:space="preserve"> na portal javn</w:t>
      </w:r>
      <w:r w:rsidR="00557A31" w:rsidRPr="004A7197">
        <w:rPr>
          <w:rFonts w:asciiTheme="majorHAnsi" w:hAnsiTheme="majorHAnsi" w:cstheme="majorHAnsi"/>
          <w:lang w:eastAsia="en-US"/>
        </w:rPr>
        <w:t>ih naročil</w:t>
      </w:r>
      <w:r w:rsidR="00D43036" w:rsidRPr="004A7197">
        <w:rPr>
          <w:rFonts w:asciiTheme="majorHAnsi" w:hAnsiTheme="majorHAnsi" w:cstheme="majorHAnsi"/>
          <w:lang w:eastAsia="en-US"/>
        </w:rPr>
        <w:t xml:space="preserve"> dne </w:t>
      </w:r>
      <w:r w:rsidR="008C1B1E" w:rsidRPr="004A7197">
        <w:rPr>
          <w:rFonts w:asciiTheme="majorHAnsi" w:hAnsiTheme="majorHAnsi" w:cstheme="majorHAnsi"/>
          <w:lang w:eastAsia="en-US"/>
        </w:rPr>
        <w:t>8</w:t>
      </w:r>
      <w:r w:rsidR="00BE4B0B" w:rsidRPr="004A7197">
        <w:rPr>
          <w:rFonts w:asciiTheme="majorHAnsi" w:hAnsiTheme="majorHAnsi" w:cstheme="majorHAnsi"/>
          <w:lang w:eastAsia="en-US"/>
        </w:rPr>
        <w:t xml:space="preserve">. </w:t>
      </w:r>
      <w:r w:rsidR="00BB58DA" w:rsidRPr="004A7197">
        <w:rPr>
          <w:rFonts w:asciiTheme="majorHAnsi" w:hAnsiTheme="majorHAnsi" w:cstheme="majorHAnsi"/>
          <w:lang w:eastAsia="en-US"/>
        </w:rPr>
        <w:t>3.</w:t>
      </w:r>
      <w:r w:rsidR="00F247BF" w:rsidRPr="004A7197">
        <w:rPr>
          <w:rFonts w:asciiTheme="majorHAnsi" w:hAnsiTheme="majorHAnsi" w:cstheme="majorHAnsi"/>
          <w:lang w:eastAsia="en-US"/>
        </w:rPr>
        <w:t xml:space="preserve"> 202</w:t>
      </w:r>
      <w:r w:rsidR="00BB58DA" w:rsidRPr="004A7197">
        <w:rPr>
          <w:rFonts w:asciiTheme="majorHAnsi" w:hAnsiTheme="majorHAnsi" w:cstheme="majorHAnsi"/>
          <w:lang w:eastAsia="en-US"/>
        </w:rPr>
        <w:t>4</w:t>
      </w:r>
      <w:r w:rsidRPr="004A7197">
        <w:rPr>
          <w:rFonts w:asciiTheme="majorHAnsi" w:hAnsiTheme="majorHAnsi" w:cstheme="majorHAnsi"/>
          <w:lang w:eastAsia="en-US"/>
        </w:rPr>
        <w:t>,</w:t>
      </w:r>
      <w:r w:rsidR="00325795" w:rsidRPr="004A7197">
        <w:rPr>
          <w:rFonts w:asciiTheme="majorHAnsi" w:hAnsiTheme="majorHAnsi" w:cstheme="majorHAnsi"/>
          <w:lang w:eastAsia="en-US"/>
        </w:rPr>
        <w:t xml:space="preserve"> </w:t>
      </w:r>
      <w:r w:rsidRPr="004A7197">
        <w:rPr>
          <w:rFonts w:asciiTheme="majorHAnsi" w:hAnsiTheme="majorHAnsi" w:cstheme="majorHAnsi"/>
          <w:bCs/>
          <w:lang w:eastAsia="en-US"/>
        </w:rPr>
        <w:t xml:space="preserve">naročniku  </w:t>
      </w:r>
      <w:r w:rsidRPr="004A7197">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4A7197"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4A7197" w:rsidRDefault="00644C70" w:rsidP="00954B58">
      <w:pPr>
        <w:jc w:val="both"/>
        <w:rPr>
          <w:rFonts w:asciiTheme="majorHAnsi" w:hAnsiTheme="majorHAnsi" w:cstheme="majorHAnsi"/>
          <w:lang w:eastAsia="en-US"/>
        </w:rPr>
      </w:pPr>
      <w:r w:rsidRPr="004A7197">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4A7197" w:rsidRDefault="00644C70" w:rsidP="00954B58">
      <w:pPr>
        <w:rPr>
          <w:rFonts w:asciiTheme="majorHAnsi" w:hAnsiTheme="majorHAnsi" w:cstheme="majorHAnsi"/>
        </w:rPr>
      </w:pPr>
    </w:p>
    <w:p w14:paraId="34EE29CE" w14:textId="77777777" w:rsidR="00644C70" w:rsidRPr="004A7197"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4A7197" w14:paraId="096129E5" w14:textId="77777777" w:rsidTr="00537A08">
        <w:trPr>
          <w:trHeight w:val="737"/>
        </w:trPr>
        <w:tc>
          <w:tcPr>
            <w:tcW w:w="2162" w:type="dxa"/>
          </w:tcPr>
          <w:p w14:paraId="2FC68BFE" w14:textId="77777777" w:rsidR="0063242A" w:rsidRPr="004A7197" w:rsidRDefault="0063242A" w:rsidP="00954B58">
            <w:pPr>
              <w:rPr>
                <w:rFonts w:asciiTheme="majorHAnsi" w:hAnsiTheme="majorHAnsi" w:cstheme="majorHAnsi"/>
              </w:rPr>
            </w:pPr>
            <w:r w:rsidRPr="004A7197">
              <w:rPr>
                <w:rFonts w:asciiTheme="majorHAnsi" w:hAnsiTheme="majorHAnsi" w:cstheme="majorHAnsi"/>
              </w:rPr>
              <w:t>KRAJ</w:t>
            </w:r>
          </w:p>
          <w:p w14:paraId="6EF5660A" w14:textId="77777777" w:rsidR="0063242A" w:rsidRPr="004A7197" w:rsidRDefault="0063242A" w:rsidP="00954B58">
            <w:pPr>
              <w:rPr>
                <w:rFonts w:asciiTheme="majorHAnsi" w:hAnsiTheme="majorHAnsi" w:cstheme="majorHAnsi"/>
              </w:rPr>
            </w:pPr>
          </w:p>
        </w:tc>
        <w:tc>
          <w:tcPr>
            <w:tcW w:w="2410" w:type="dxa"/>
            <w:vMerge w:val="restart"/>
          </w:tcPr>
          <w:p w14:paraId="57587482" w14:textId="77777777" w:rsidR="0063242A" w:rsidRPr="004A7197" w:rsidRDefault="0063242A" w:rsidP="00954B58">
            <w:pPr>
              <w:rPr>
                <w:rFonts w:asciiTheme="majorHAnsi" w:hAnsiTheme="majorHAnsi" w:cstheme="majorHAnsi"/>
              </w:rPr>
            </w:pPr>
            <w:r w:rsidRPr="004A7197">
              <w:rPr>
                <w:rFonts w:asciiTheme="majorHAnsi" w:hAnsiTheme="majorHAnsi" w:cstheme="majorHAnsi"/>
              </w:rPr>
              <w:t>ŽIG</w:t>
            </w:r>
          </w:p>
        </w:tc>
        <w:tc>
          <w:tcPr>
            <w:tcW w:w="4500" w:type="dxa"/>
            <w:vMerge w:val="restart"/>
          </w:tcPr>
          <w:p w14:paraId="777A8833" w14:textId="77777777" w:rsidR="0063242A" w:rsidRPr="004A7197" w:rsidRDefault="0063242A" w:rsidP="00954B58">
            <w:pPr>
              <w:rPr>
                <w:rFonts w:asciiTheme="majorHAnsi" w:hAnsiTheme="majorHAnsi" w:cstheme="majorHAnsi"/>
              </w:rPr>
            </w:pPr>
            <w:r w:rsidRPr="004A7197">
              <w:rPr>
                <w:rFonts w:asciiTheme="majorHAnsi" w:hAnsiTheme="majorHAnsi" w:cstheme="majorHAnsi"/>
              </w:rPr>
              <w:t>PODIZVAJALEC</w:t>
            </w:r>
          </w:p>
          <w:p w14:paraId="32C7F8BA" w14:textId="77777777" w:rsidR="00DF757B" w:rsidRPr="004A7197" w:rsidRDefault="0063242A" w:rsidP="00954B58">
            <w:pPr>
              <w:rPr>
                <w:rFonts w:asciiTheme="majorHAnsi" w:hAnsiTheme="majorHAnsi" w:cstheme="majorHAnsi"/>
              </w:rPr>
            </w:pPr>
            <w:r w:rsidRPr="004A7197">
              <w:rPr>
                <w:rFonts w:asciiTheme="majorHAnsi" w:hAnsiTheme="majorHAnsi" w:cstheme="majorHAnsi"/>
              </w:rPr>
              <w:t xml:space="preserve">ime in priimek zakonitega zastopnika </w:t>
            </w:r>
          </w:p>
          <w:p w14:paraId="3C9DB623" w14:textId="77777777" w:rsidR="0063242A" w:rsidRPr="004A7197" w:rsidRDefault="0063242A" w:rsidP="00954B58">
            <w:pPr>
              <w:rPr>
                <w:rFonts w:asciiTheme="majorHAnsi" w:hAnsiTheme="majorHAnsi" w:cstheme="majorHAnsi"/>
              </w:rPr>
            </w:pPr>
            <w:r w:rsidRPr="004A7197">
              <w:rPr>
                <w:rFonts w:asciiTheme="majorHAnsi" w:hAnsiTheme="majorHAnsi" w:cstheme="majorHAnsi"/>
              </w:rPr>
              <w:t>in podpis</w:t>
            </w:r>
          </w:p>
        </w:tc>
      </w:tr>
      <w:tr w:rsidR="0063242A" w:rsidRPr="004A7197" w14:paraId="6E36CD44" w14:textId="77777777" w:rsidTr="00537A08">
        <w:trPr>
          <w:trHeight w:val="737"/>
        </w:trPr>
        <w:tc>
          <w:tcPr>
            <w:tcW w:w="2162" w:type="dxa"/>
          </w:tcPr>
          <w:p w14:paraId="6F90ED1C" w14:textId="77777777" w:rsidR="0063242A" w:rsidRPr="004A7197" w:rsidRDefault="0063242A" w:rsidP="00954B58">
            <w:pPr>
              <w:rPr>
                <w:rFonts w:asciiTheme="majorHAnsi" w:hAnsiTheme="majorHAnsi" w:cstheme="majorHAnsi"/>
              </w:rPr>
            </w:pPr>
            <w:r w:rsidRPr="004A7197">
              <w:rPr>
                <w:rFonts w:asciiTheme="majorHAnsi" w:hAnsiTheme="majorHAnsi" w:cstheme="majorHAnsi"/>
              </w:rPr>
              <w:t>DATUM</w:t>
            </w:r>
          </w:p>
        </w:tc>
        <w:tc>
          <w:tcPr>
            <w:tcW w:w="2410" w:type="dxa"/>
            <w:vMerge/>
            <w:vAlign w:val="bottom"/>
          </w:tcPr>
          <w:p w14:paraId="25E550D9" w14:textId="77777777" w:rsidR="0063242A" w:rsidRPr="004A7197"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4A7197" w:rsidRDefault="0063242A" w:rsidP="00954B58">
            <w:pPr>
              <w:rPr>
                <w:rFonts w:asciiTheme="majorHAnsi" w:hAnsiTheme="majorHAnsi" w:cstheme="majorHAnsi"/>
              </w:rPr>
            </w:pPr>
          </w:p>
        </w:tc>
      </w:tr>
    </w:tbl>
    <w:p w14:paraId="476D9347" w14:textId="77777777" w:rsidR="004B1AD6" w:rsidRPr="004A7197" w:rsidRDefault="004B1AD6" w:rsidP="00954B58">
      <w:pPr>
        <w:rPr>
          <w:rFonts w:asciiTheme="majorHAnsi" w:hAnsiTheme="majorHAnsi" w:cstheme="majorHAnsi"/>
        </w:rPr>
      </w:pPr>
    </w:p>
    <w:p w14:paraId="51B7E215" w14:textId="77777777" w:rsidR="004B1AD6" w:rsidRPr="004A7197" w:rsidRDefault="004B1AD6" w:rsidP="00954B58">
      <w:pPr>
        <w:rPr>
          <w:rFonts w:asciiTheme="majorHAnsi" w:hAnsiTheme="majorHAnsi" w:cstheme="majorHAnsi"/>
          <w:sz w:val="24"/>
          <w:szCs w:val="24"/>
        </w:rPr>
      </w:pPr>
    </w:p>
    <w:p w14:paraId="166930EC" w14:textId="77777777" w:rsidR="004B1AD6" w:rsidRPr="004A7197" w:rsidRDefault="004B1AD6" w:rsidP="00954B58">
      <w:pPr>
        <w:rPr>
          <w:rFonts w:asciiTheme="majorHAnsi" w:hAnsiTheme="majorHAnsi" w:cstheme="majorHAnsi"/>
          <w:sz w:val="24"/>
          <w:szCs w:val="24"/>
        </w:rPr>
      </w:pPr>
    </w:p>
    <w:p w14:paraId="5C8699C9" w14:textId="77777777" w:rsidR="004B1AD6" w:rsidRPr="004A7197" w:rsidRDefault="004B1AD6" w:rsidP="00954B58">
      <w:pPr>
        <w:rPr>
          <w:rFonts w:asciiTheme="majorHAnsi" w:hAnsiTheme="majorHAnsi" w:cstheme="majorHAnsi"/>
          <w:sz w:val="24"/>
          <w:szCs w:val="24"/>
        </w:rPr>
      </w:pPr>
    </w:p>
    <w:p w14:paraId="32C69BDF" w14:textId="77777777" w:rsidR="004B1AD6" w:rsidRPr="004A7197" w:rsidRDefault="004B1AD6" w:rsidP="00954B58">
      <w:pPr>
        <w:rPr>
          <w:rFonts w:asciiTheme="majorHAnsi" w:hAnsiTheme="majorHAnsi" w:cstheme="majorHAnsi"/>
          <w:sz w:val="24"/>
          <w:szCs w:val="24"/>
        </w:rPr>
      </w:pPr>
    </w:p>
    <w:p w14:paraId="08568A6A" w14:textId="77777777" w:rsidR="004B1AD6" w:rsidRPr="004A7197" w:rsidRDefault="004B1AD6" w:rsidP="00954B58">
      <w:pPr>
        <w:rPr>
          <w:rFonts w:asciiTheme="majorHAnsi" w:hAnsiTheme="majorHAnsi" w:cstheme="majorHAnsi"/>
          <w:sz w:val="24"/>
          <w:szCs w:val="24"/>
        </w:rPr>
      </w:pPr>
    </w:p>
    <w:p w14:paraId="7B08B429" w14:textId="77777777" w:rsidR="00237E7C" w:rsidRPr="004A7197" w:rsidRDefault="00D12BBB" w:rsidP="00954B58">
      <w:pPr>
        <w:rPr>
          <w:rFonts w:asciiTheme="majorHAnsi" w:hAnsiTheme="majorHAnsi" w:cstheme="majorHAnsi"/>
          <w:sz w:val="24"/>
          <w:szCs w:val="24"/>
        </w:rPr>
      </w:pPr>
      <w:bookmarkStart w:id="8" w:name="_Toc395008191"/>
      <w:bookmarkStart w:id="9" w:name="_Toc401742229"/>
      <w:bookmarkStart w:id="10" w:name="_Toc401742359"/>
      <w:r w:rsidRPr="004A7197">
        <w:rPr>
          <w:rFonts w:asciiTheme="majorHAnsi" w:hAnsiTheme="majorHAnsi" w:cstheme="majorHAnsi"/>
          <w:sz w:val="24"/>
          <w:szCs w:val="24"/>
        </w:rPr>
        <w:t xml:space="preserve"> </w:t>
      </w:r>
    </w:p>
    <w:p w14:paraId="17F476D1" w14:textId="77777777" w:rsidR="00E33638" w:rsidRPr="004A7197" w:rsidRDefault="00E33638" w:rsidP="00954B58">
      <w:pPr>
        <w:rPr>
          <w:rFonts w:asciiTheme="majorHAnsi" w:hAnsiTheme="majorHAnsi" w:cstheme="majorHAnsi"/>
          <w:b/>
          <w:bCs/>
          <w:i/>
          <w:iCs/>
          <w:sz w:val="24"/>
          <w:szCs w:val="24"/>
          <w:u w:val="single"/>
        </w:rPr>
      </w:pPr>
      <w:bookmarkStart w:id="11" w:name="_Toc401742230"/>
      <w:bookmarkStart w:id="12" w:name="_Toc401742360"/>
      <w:bookmarkEnd w:id="8"/>
      <w:bookmarkEnd w:id="9"/>
      <w:bookmarkEnd w:id="10"/>
    </w:p>
    <w:p w14:paraId="187EF563" w14:textId="77777777" w:rsidR="00312259" w:rsidRPr="004A7197" w:rsidRDefault="00312259" w:rsidP="00954B58">
      <w:pPr>
        <w:rPr>
          <w:rFonts w:asciiTheme="majorHAnsi" w:hAnsiTheme="majorHAnsi" w:cstheme="majorHAnsi"/>
          <w:b/>
          <w:bCs/>
          <w:i/>
          <w:iCs/>
          <w:sz w:val="24"/>
          <w:szCs w:val="24"/>
          <w:u w:val="single"/>
        </w:rPr>
      </w:pPr>
      <w:bookmarkStart w:id="13" w:name="_Toc389830381"/>
      <w:bookmarkStart w:id="14" w:name="_Toc396225349"/>
      <w:bookmarkEnd w:id="11"/>
      <w:bookmarkEnd w:id="12"/>
    </w:p>
    <w:p w14:paraId="5998990D" w14:textId="77777777" w:rsidR="007205C3" w:rsidRPr="004A7197" w:rsidRDefault="007205C3" w:rsidP="00954B58">
      <w:pPr>
        <w:rPr>
          <w:rFonts w:asciiTheme="majorHAnsi" w:hAnsiTheme="majorHAnsi" w:cstheme="majorHAnsi"/>
          <w:sz w:val="24"/>
          <w:szCs w:val="24"/>
        </w:rPr>
      </w:pPr>
      <w:bookmarkStart w:id="15" w:name="_Toc401742235"/>
      <w:bookmarkStart w:id="16" w:name="_Toc401742367"/>
      <w:bookmarkEnd w:id="13"/>
      <w:bookmarkEnd w:id="14"/>
      <w:r w:rsidRPr="004A7197">
        <w:rPr>
          <w:rFonts w:asciiTheme="majorHAnsi" w:hAnsiTheme="majorHAnsi" w:cstheme="majorHAnsi"/>
          <w:sz w:val="24"/>
          <w:szCs w:val="24"/>
        </w:rPr>
        <w:br w:type="page"/>
      </w:r>
    </w:p>
    <w:p w14:paraId="4E346981" w14:textId="77777777" w:rsidR="007205C3" w:rsidRPr="004A7197"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7" w:name="_Toc161123590"/>
      <w:proofErr w:type="spellStart"/>
      <w:r w:rsidRPr="004A7197">
        <w:rPr>
          <w:rFonts w:asciiTheme="majorHAnsi" w:hAnsiTheme="majorHAnsi" w:cstheme="majorHAnsi"/>
          <w:szCs w:val="24"/>
          <w:lang w:val="sl-SI"/>
        </w:rPr>
        <w:lastRenderedPageBreak/>
        <w:t>obr</w:t>
      </w:r>
      <w:proofErr w:type="spellEnd"/>
      <w:r w:rsidRPr="004A7197">
        <w:rPr>
          <w:rFonts w:asciiTheme="majorHAnsi" w:hAnsiTheme="majorHAnsi" w:cstheme="majorHAnsi"/>
          <w:szCs w:val="24"/>
          <w:lang w:val="sl-SI"/>
        </w:rPr>
        <w:t>.  – Vzorec zavarovanja za dobro izvedbo</w:t>
      </w:r>
      <w:bookmarkEnd w:id="17"/>
      <w:r w:rsidR="00446DED" w:rsidRPr="004A7197">
        <w:rPr>
          <w:rFonts w:asciiTheme="majorHAnsi" w:hAnsiTheme="majorHAnsi" w:cstheme="majorHAnsi"/>
          <w:szCs w:val="24"/>
          <w:lang w:val="sl-SI"/>
        </w:rPr>
        <w:t xml:space="preserve"> </w:t>
      </w:r>
      <w:r w:rsidR="00BF02ED" w:rsidRPr="004A7197">
        <w:rPr>
          <w:rFonts w:asciiTheme="majorHAnsi" w:hAnsiTheme="majorHAnsi" w:cstheme="majorHAnsi"/>
          <w:szCs w:val="24"/>
          <w:lang w:val="sl-SI"/>
        </w:rPr>
        <w:t xml:space="preserve"> </w:t>
      </w:r>
    </w:p>
    <w:p w14:paraId="4BC05547" w14:textId="77777777" w:rsidR="00BF02ED" w:rsidRPr="004A7197" w:rsidRDefault="00BF02ED" w:rsidP="00954B58">
      <w:pPr>
        <w:rPr>
          <w:rFonts w:asciiTheme="majorHAnsi" w:hAnsiTheme="majorHAnsi" w:cstheme="majorHAnsi"/>
          <w:sz w:val="24"/>
          <w:szCs w:val="24"/>
        </w:rPr>
      </w:pPr>
      <w:r w:rsidRPr="004A7197">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A7227D" w:rsidRPr="004A7197" w14:paraId="4471BDAD" w14:textId="77777777" w:rsidTr="008642BB">
        <w:tc>
          <w:tcPr>
            <w:tcW w:w="9060" w:type="dxa"/>
          </w:tcPr>
          <w:p w14:paraId="2EFC96AA" w14:textId="77777777" w:rsidR="00A7227D" w:rsidRPr="004A7197" w:rsidRDefault="00A7227D" w:rsidP="008642BB">
            <w:pPr>
              <w:rPr>
                <w:rFonts w:asciiTheme="majorHAnsi" w:hAnsiTheme="majorHAnsi" w:cstheme="majorHAnsi"/>
              </w:rPr>
            </w:pPr>
            <w:r w:rsidRPr="004A7197">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A7227D" w:rsidRPr="004A7197" w14:paraId="717A4BDD" w14:textId="77777777" w:rsidTr="008642BB">
              <w:tc>
                <w:tcPr>
                  <w:tcW w:w="9212" w:type="dxa"/>
                  <w:tcBorders>
                    <w:bottom w:val="single" w:sz="6" w:space="0" w:color="1F497D"/>
                  </w:tcBorders>
                  <w:shd w:val="clear" w:color="auto" w:fill="auto"/>
                </w:tcPr>
                <w:p w14:paraId="2B2CD1D3" w14:textId="77777777" w:rsidR="00A7227D" w:rsidRPr="004A7197" w:rsidRDefault="00A7227D" w:rsidP="008642BB">
                  <w:pPr>
                    <w:rPr>
                      <w:rFonts w:asciiTheme="majorHAnsi" w:hAnsiTheme="majorHAnsi" w:cstheme="majorHAnsi"/>
                    </w:rPr>
                  </w:pPr>
                </w:p>
              </w:tc>
            </w:tr>
            <w:tr w:rsidR="00A7227D" w:rsidRPr="004A7197" w14:paraId="28CCCC33" w14:textId="77777777" w:rsidTr="008642BB">
              <w:tc>
                <w:tcPr>
                  <w:tcW w:w="9212" w:type="dxa"/>
                  <w:tcBorders>
                    <w:top w:val="single" w:sz="6" w:space="0" w:color="1F497D"/>
                  </w:tcBorders>
                  <w:shd w:val="clear" w:color="auto" w:fill="auto"/>
                </w:tcPr>
                <w:p w14:paraId="7BBD50AC" w14:textId="77777777" w:rsidR="00A7227D" w:rsidRPr="004A7197" w:rsidRDefault="00A7227D" w:rsidP="008642BB">
                  <w:pPr>
                    <w:rPr>
                      <w:rFonts w:asciiTheme="majorHAnsi" w:hAnsiTheme="majorHAnsi" w:cstheme="majorHAnsi"/>
                    </w:rPr>
                  </w:pPr>
                </w:p>
              </w:tc>
            </w:tr>
          </w:tbl>
          <w:p w14:paraId="53C281CA" w14:textId="77777777" w:rsidR="00A7227D" w:rsidRPr="004A7197" w:rsidRDefault="00A7227D" w:rsidP="008642BB">
            <w:pPr>
              <w:jc w:val="center"/>
              <w:rPr>
                <w:rFonts w:asciiTheme="majorHAnsi" w:hAnsiTheme="majorHAnsi" w:cstheme="majorHAnsi"/>
                <w:bCs/>
                <w:iCs/>
              </w:rPr>
            </w:pPr>
          </w:p>
          <w:p w14:paraId="67FA043D" w14:textId="77777777" w:rsidR="00A7227D" w:rsidRPr="004A7197" w:rsidRDefault="00A7227D" w:rsidP="008642BB">
            <w:pPr>
              <w:jc w:val="center"/>
              <w:rPr>
                <w:rFonts w:asciiTheme="majorHAnsi" w:hAnsiTheme="majorHAnsi" w:cstheme="majorHAnsi"/>
                <w:bCs/>
                <w:iCs/>
              </w:rPr>
            </w:pPr>
          </w:p>
          <w:p w14:paraId="7D817A8A" w14:textId="77777777" w:rsidR="00A7227D" w:rsidRPr="004A7197" w:rsidRDefault="00A7227D" w:rsidP="008642BB">
            <w:pPr>
              <w:jc w:val="center"/>
              <w:rPr>
                <w:rFonts w:asciiTheme="majorHAnsi" w:hAnsiTheme="majorHAnsi" w:cstheme="majorHAnsi"/>
                <w:b/>
                <w:bCs/>
                <w:iCs/>
              </w:rPr>
            </w:pPr>
            <w:r w:rsidRPr="004A7197">
              <w:rPr>
                <w:rFonts w:asciiTheme="majorHAnsi" w:hAnsiTheme="majorHAnsi" w:cstheme="majorHAnsi"/>
                <w:b/>
                <w:bCs/>
                <w:iCs/>
              </w:rPr>
              <w:t>MENIČNA IZJAVA</w:t>
            </w:r>
          </w:p>
          <w:p w14:paraId="6B46ECED" w14:textId="77777777" w:rsidR="00A7227D" w:rsidRPr="004A7197" w:rsidRDefault="00A7227D" w:rsidP="008642BB">
            <w:pPr>
              <w:rPr>
                <w:rFonts w:asciiTheme="majorHAnsi" w:hAnsiTheme="majorHAnsi" w:cstheme="majorHAnsi"/>
                <w:bCs/>
                <w:iCs/>
              </w:rPr>
            </w:pPr>
          </w:p>
          <w:p w14:paraId="1AFC3669"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4A7197">
              <w:rPr>
                <w:rFonts w:asciiTheme="majorHAnsi" w:hAnsiTheme="majorHAnsi" w:cstheme="majorHAnsi"/>
                <w:b/>
                <w:bCs/>
                <w:iCs/>
              </w:rPr>
              <w:t>zavarovanja dobre izvedbe pogodbenih obveznosti</w:t>
            </w:r>
            <w:r w:rsidRPr="004A7197">
              <w:rPr>
                <w:rFonts w:asciiTheme="majorHAnsi" w:hAnsiTheme="majorHAnsi" w:cstheme="majorHAnsi"/>
                <w:bCs/>
                <w:iCs/>
              </w:rPr>
              <w:t xml:space="preserve"> izvajalca/izdajatelja menic po Pogodbi.</w:t>
            </w:r>
          </w:p>
          <w:p w14:paraId="58C02CCA" w14:textId="77777777" w:rsidR="00A7227D" w:rsidRPr="004A7197" w:rsidRDefault="00A7227D" w:rsidP="008642BB">
            <w:pPr>
              <w:jc w:val="both"/>
              <w:rPr>
                <w:rFonts w:asciiTheme="majorHAnsi" w:hAnsiTheme="majorHAnsi" w:cstheme="majorHAnsi"/>
                <w:bCs/>
                <w:iCs/>
              </w:rPr>
            </w:pPr>
          </w:p>
          <w:p w14:paraId="5F8328A2"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A7227D" w:rsidRPr="004A7197" w14:paraId="032F709C" w14:textId="77777777" w:rsidTr="008642BB">
              <w:tc>
                <w:tcPr>
                  <w:tcW w:w="1472" w:type="dxa"/>
                  <w:tcBorders>
                    <w:bottom w:val="single" w:sz="4" w:space="0" w:color="auto"/>
                  </w:tcBorders>
                </w:tcPr>
                <w:p w14:paraId="45BAB43B"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ime in priimek:</w:t>
                  </w:r>
                </w:p>
              </w:tc>
              <w:tc>
                <w:tcPr>
                  <w:tcW w:w="2524" w:type="dxa"/>
                  <w:tcBorders>
                    <w:bottom w:val="single" w:sz="4" w:space="0" w:color="auto"/>
                  </w:tcBorders>
                </w:tcPr>
                <w:p w14:paraId="26A10C0F" w14:textId="77777777" w:rsidR="00A7227D" w:rsidRPr="004A7197" w:rsidRDefault="00A7227D" w:rsidP="008642BB">
                  <w:pPr>
                    <w:jc w:val="both"/>
                    <w:rPr>
                      <w:rFonts w:asciiTheme="majorHAnsi" w:hAnsiTheme="majorHAnsi" w:cstheme="majorHAnsi"/>
                      <w:bCs/>
                      <w:iCs/>
                    </w:rPr>
                  </w:pPr>
                </w:p>
              </w:tc>
              <w:tc>
                <w:tcPr>
                  <w:tcW w:w="993" w:type="dxa"/>
                  <w:tcBorders>
                    <w:bottom w:val="single" w:sz="4" w:space="0" w:color="auto"/>
                  </w:tcBorders>
                </w:tcPr>
                <w:p w14:paraId="0B586003" w14:textId="77777777" w:rsidR="00A7227D" w:rsidRPr="004A7197" w:rsidRDefault="00A7227D" w:rsidP="008642BB">
                  <w:pPr>
                    <w:jc w:val="both"/>
                    <w:rPr>
                      <w:rFonts w:asciiTheme="majorHAnsi" w:hAnsiTheme="majorHAnsi" w:cstheme="majorHAnsi"/>
                      <w:bCs/>
                      <w:iCs/>
                    </w:rPr>
                  </w:pPr>
                </w:p>
                <w:p w14:paraId="58680E48"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funkcija</w:t>
                  </w:r>
                </w:p>
              </w:tc>
              <w:tc>
                <w:tcPr>
                  <w:tcW w:w="1842" w:type="dxa"/>
                  <w:tcBorders>
                    <w:bottom w:val="single" w:sz="4" w:space="0" w:color="auto"/>
                  </w:tcBorders>
                </w:tcPr>
                <w:p w14:paraId="2AF8CD07" w14:textId="77777777" w:rsidR="00A7227D" w:rsidRPr="004A7197" w:rsidRDefault="00A7227D" w:rsidP="008642BB">
                  <w:pPr>
                    <w:jc w:val="both"/>
                    <w:rPr>
                      <w:rFonts w:asciiTheme="majorHAnsi" w:hAnsiTheme="majorHAnsi" w:cstheme="majorHAnsi"/>
                      <w:bCs/>
                      <w:iCs/>
                    </w:rPr>
                  </w:pPr>
                </w:p>
              </w:tc>
              <w:tc>
                <w:tcPr>
                  <w:tcW w:w="884" w:type="dxa"/>
                  <w:tcBorders>
                    <w:bottom w:val="single" w:sz="4" w:space="0" w:color="auto"/>
                  </w:tcBorders>
                </w:tcPr>
                <w:p w14:paraId="25DE5C76" w14:textId="77777777" w:rsidR="00A7227D" w:rsidRPr="004A7197" w:rsidRDefault="00A7227D" w:rsidP="008642BB">
                  <w:pPr>
                    <w:jc w:val="both"/>
                    <w:rPr>
                      <w:rFonts w:asciiTheme="majorHAnsi" w:hAnsiTheme="majorHAnsi" w:cstheme="majorHAnsi"/>
                      <w:bCs/>
                      <w:iCs/>
                    </w:rPr>
                  </w:pPr>
                </w:p>
                <w:p w14:paraId="5E8DE951"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podpis</w:t>
                  </w:r>
                </w:p>
              </w:tc>
              <w:tc>
                <w:tcPr>
                  <w:tcW w:w="1809" w:type="dxa"/>
                  <w:tcBorders>
                    <w:bottom w:val="single" w:sz="4" w:space="0" w:color="auto"/>
                  </w:tcBorders>
                </w:tcPr>
                <w:p w14:paraId="053CA916" w14:textId="77777777" w:rsidR="00A7227D" w:rsidRPr="004A7197" w:rsidRDefault="00A7227D" w:rsidP="008642BB">
                  <w:pPr>
                    <w:jc w:val="both"/>
                    <w:rPr>
                      <w:rFonts w:asciiTheme="majorHAnsi" w:hAnsiTheme="majorHAnsi" w:cstheme="majorHAnsi"/>
                      <w:bCs/>
                      <w:iCs/>
                    </w:rPr>
                  </w:pPr>
                </w:p>
              </w:tc>
            </w:tr>
            <w:tr w:rsidR="00A7227D" w:rsidRPr="004A7197" w14:paraId="6A984B7C" w14:textId="77777777" w:rsidTr="008642BB">
              <w:tc>
                <w:tcPr>
                  <w:tcW w:w="1472" w:type="dxa"/>
                  <w:tcBorders>
                    <w:top w:val="single" w:sz="4" w:space="0" w:color="auto"/>
                    <w:bottom w:val="single" w:sz="4" w:space="0" w:color="auto"/>
                  </w:tcBorders>
                </w:tcPr>
                <w:p w14:paraId="4DFFCC50"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ime in priimek:</w:t>
                  </w:r>
                </w:p>
              </w:tc>
              <w:tc>
                <w:tcPr>
                  <w:tcW w:w="2524" w:type="dxa"/>
                  <w:tcBorders>
                    <w:top w:val="single" w:sz="4" w:space="0" w:color="auto"/>
                    <w:bottom w:val="single" w:sz="4" w:space="0" w:color="auto"/>
                  </w:tcBorders>
                </w:tcPr>
                <w:p w14:paraId="694E0961" w14:textId="77777777" w:rsidR="00A7227D" w:rsidRPr="004A7197" w:rsidRDefault="00A7227D" w:rsidP="008642BB">
                  <w:pPr>
                    <w:jc w:val="both"/>
                    <w:rPr>
                      <w:rFonts w:asciiTheme="majorHAnsi" w:hAnsiTheme="majorHAnsi" w:cstheme="majorHAnsi"/>
                      <w:bCs/>
                      <w:iCs/>
                    </w:rPr>
                  </w:pPr>
                </w:p>
              </w:tc>
              <w:tc>
                <w:tcPr>
                  <w:tcW w:w="993" w:type="dxa"/>
                  <w:tcBorders>
                    <w:top w:val="single" w:sz="4" w:space="0" w:color="auto"/>
                    <w:bottom w:val="single" w:sz="4" w:space="0" w:color="auto"/>
                  </w:tcBorders>
                </w:tcPr>
                <w:p w14:paraId="71CAC9CB" w14:textId="77777777" w:rsidR="00A7227D" w:rsidRPr="004A7197" w:rsidRDefault="00A7227D" w:rsidP="008642BB">
                  <w:pPr>
                    <w:jc w:val="both"/>
                    <w:rPr>
                      <w:rFonts w:asciiTheme="majorHAnsi" w:hAnsiTheme="majorHAnsi" w:cstheme="majorHAnsi"/>
                      <w:bCs/>
                      <w:iCs/>
                    </w:rPr>
                  </w:pPr>
                </w:p>
                <w:p w14:paraId="0BAC5EBF"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funkcija</w:t>
                  </w:r>
                </w:p>
              </w:tc>
              <w:tc>
                <w:tcPr>
                  <w:tcW w:w="1842" w:type="dxa"/>
                  <w:tcBorders>
                    <w:top w:val="single" w:sz="4" w:space="0" w:color="auto"/>
                    <w:bottom w:val="single" w:sz="4" w:space="0" w:color="auto"/>
                  </w:tcBorders>
                </w:tcPr>
                <w:p w14:paraId="6EBB6B5F" w14:textId="77777777" w:rsidR="00A7227D" w:rsidRPr="004A7197" w:rsidRDefault="00A7227D" w:rsidP="008642BB">
                  <w:pPr>
                    <w:jc w:val="both"/>
                    <w:rPr>
                      <w:rFonts w:asciiTheme="majorHAnsi" w:hAnsiTheme="majorHAnsi" w:cstheme="majorHAnsi"/>
                      <w:bCs/>
                      <w:iCs/>
                    </w:rPr>
                  </w:pPr>
                </w:p>
              </w:tc>
              <w:tc>
                <w:tcPr>
                  <w:tcW w:w="884" w:type="dxa"/>
                  <w:tcBorders>
                    <w:top w:val="single" w:sz="4" w:space="0" w:color="auto"/>
                    <w:bottom w:val="single" w:sz="4" w:space="0" w:color="auto"/>
                  </w:tcBorders>
                </w:tcPr>
                <w:p w14:paraId="27131F3D" w14:textId="77777777" w:rsidR="00A7227D" w:rsidRPr="004A7197" w:rsidRDefault="00A7227D" w:rsidP="008642BB">
                  <w:pPr>
                    <w:jc w:val="both"/>
                    <w:rPr>
                      <w:rFonts w:asciiTheme="majorHAnsi" w:hAnsiTheme="majorHAnsi" w:cstheme="majorHAnsi"/>
                      <w:bCs/>
                      <w:iCs/>
                    </w:rPr>
                  </w:pPr>
                </w:p>
                <w:p w14:paraId="23A2273A"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podpis</w:t>
                  </w:r>
                </w:p>
              </w:tc>
              <w:tc>
                <w:tcPr>
                  <w:tcW w:w="1809" w:type="dxa"/>
                  <w:tcBorders>
                    <w:top w:val="single" w:sz="4" w:space="0" w:color="auto"/>
                    <w:bottom w:val="single" w:sz="4" w:space="0" w:color="auto"/>
                  </w:tcBorders>
                </w:tcPr>
                <w:p w14:paraId="1EC79B2A" w14:textId="77777777" w:rsidR="00A7227D" w:rsidRPr="004A7197" w:rsidRDefault="00A7227D" w:rsidP="008642BB">
                  <w:pPr>
                    <w:jc w:val="both"/>
                    <w:rPr>
                      <w:rFonts w:asciiTheme="majorHAnsi" w:hAnsiTheme="majorHAnsi" w:cstheme="majorHAnsi"/>
                      <w:bCs/>
                      <w:iCs/>
                    </w:rPr>
                  </w:pPr>
                </w:p>
              </w:tc>
            </w:tr>
          </w:tbl>
          <w:p w14:paraId="6F94BAD9" w14:textId="77777777" w:rsidR="00A7227D" w:rsidRPr="004A7197" w:rsidRDefault="00A7227D" w:rsidP="008642BB">
            <w:pPr>
              <w:jc w:val="both"/>
              <w:rPr>
                <w:rFonts w:asciiTheme="majorHAnsi" w:hAnsiTheme="majorHAnsi" w:cstheme="majorHAnsi"/>
                <w:bCs/>
                <w:iCs/>
              </w:rPr>
            </w:pPr>
          </w:p>
          <w:p w14:paraId="37D0F8C4"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66E43A43" w14:textId="77777777" w:rsidR="00A7227D" w:rsidRPr="004A7197" w:rsidRDefault="00A7227D" w:rsidP="008642BB">
            <w:pPr>
              <w:jc w:val="both"/>
              <w:rPr>
                <w:rFonts w:asciiTheme="majorHAnsi" w:hAnsiTheme="majorHAnsi" w:cstheme="majorHAnsi"/>
                <w:bCs/>
                <w:iCs/>
              </w:rPr>
            </w:pPr>
          </w:p>
          <w:p w14:paraId="5C9C0BFB"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9848EBF" w14:textId="77777777" w:rsidR="00A7227D" w:rsidRPr="004A7197" w:rsidRDefault="00A7227D" w:rsidP="008642BB">
            <w:pPr>
              <w:jc w:val="both"/>
              <w:rPr>
                <w:rFonts w:asciiTheme="majorHAnsi" w:hAnsiTheme="majorHAnsi" w:cstheme="majorHAnsi"/>
                <w:bCs/>
                <w:iCs/>
              </w:rPr>
            </w:pPr>
          </w:p>
          <w:p w14:paraId="1D652B2D"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D362581" w14:textId="77777777" w:rsidR="00A7227D" w:rsidRPr="004A7197" w:rsidRDefault="00A7227D" w:rsidP="008642BB">
            <w:pPr>
              <w:jc w:val="both"/>
              <w:rPr>
                <w:rFonts w:asciiTheme="majorHAnsi" w:hAnsiTheme="majorHAnsi" w:cstheme="majorHAnsi"/>
                <w:bCs/>
                <w:iCs/>
              </w:rPr>
            </w:pPr>
          </w:p>
          <w:p w14:paraId="31499CA2"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700AB35D" w14:textId="77777777" w:rsidR="00A7227D" w:rsidRPr="004A7197" w:rsidRDefault="00A7227D" w:rsidP="008642BB">
            <w:pPr>
              <w:jc w:val="both"/>
              <w:rPr>
                <w:rFonts w:asciiTheme="majorHAnsi" w:hAnsiTheme="majorHAnsi" w:cstheme="majorHAnsi"/>
                <w:bCs/>
                <w:iCs/>
              </w:rPr>
            </w:pPr>
          </w:p>
          <w:p w14:paraId="658FDFAF"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B8521CD" w14:textId="77777777" w:rsidR="00A7227D" w:rsidRPr="004A7197" w:rsidRDefault="00A7227D" w:rsidP="008642BB">
            <w:pPr>
              <w:jc w:val="both"/>
              <w:rPr>
                <w:rFonts w:asciiTheme="majorHAnsi" w:hAnsiTheme="majorHAnsi" w:cstheme="majorHAnsi"/>
                <w:bCs/>
                <w:iCs/>
              </w:rPr>
            </w:pPr>
          </w:p>
          <w:p w14:paraId="1D6E9E86"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7C4477B" w14:textId="77777777" w:rsidR="00A7227D" w:rsidRPr="004A7197" w:rsidRDefault="00A7227D" w:rsidP="008642BB">
            <w:pPr>
              <w:jc w:val="both"/>
              <w:rPr>
                <w:rFonts w:asciiTheme="majorHAnsi" w:hAnsiTheme="majorHAnsi" w:cstheme="majorHAnsi"/>
                <w:bCs/>
                <w:iCs/>
              </w:rPr>
            </w:pPr>
          </w:p>
          <w:p w14:paraId="7FF71A7D"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5C02153" w14:textId="77777777" w:rsidR="00A7227D" w:rsidRPr="004A7197" w:rsidRDefault="00A7227D" w:rsidP="008642BB">
            <w:pPr>
              <w:jc w:val="both"/>
              <w:rPr>
                <w:rFonts w:asciiTheme="majorHAnsi" w:hAnsiTheme="majorHAnsi" w:cstheme="majorHAnsi"/>
                <w:bCs/>
                <w:iCs/>
              </w:rPr>
            </w:pPr>
          </w:p>
          <w:p w14:paraId="76CB46FD"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Ta menična izjava s pooblastilom za izpolnitev velja najkasneje do ………………………...</w:t>
            </w:r>
          </w:p>
          <w:p w14:paraId="6F6F4FF1" w14:textId="77777777" w:rsidR="00A7227D" w:rsidRPr="004A7197" w:rsidRDefault="00A7227D" w:rsidP="008642BB">
            <w:pPr>
              <w:jc w:val="both"/>
              <w:rPr>
                <w:rFonts w:asciiTheme="majorHAnsi" w:hAnsiTheme="majorHAnsi" w:cstheme="majorHAnsi"/>
                <w:bCs/>
                <w:iCs/>
              </w:rPr>
            </w:pPr>
          </w:p>
          <w:p w14:paraId="1C5AD075" w14:textId="77777777" w:rsidR="00A7227D" w:rsidRPr="004A7197" w:rsidRDefault="00A7227D" w:rsidP="008642BB">
            <w:pPr>
              <w:jc w:val="both"/>
              <w:rPr>
                <w:rFonts w:asciiTheme="majorHAnsi" w:hAnsiTheme="majorHAnsi" w:cstheme="majorHAnsi"/>
                <w:bCs/>
                <w:iCs/>
              </w:rPr>
            </w:pPr>
            <w:r w:rsidRPr="004A7197">
              <w:rPr>
                <w:rFonts w:asciiTheme="majorHAnsi" w:hAnsiTheme="majorHAnsi" w:cstheme="majorHAnsi"/>
                <w:bCs/>
                <w:iCs/>
              </w:rPr>
              <w:t>Priloga: 2 bianko menici</w:t>
            </w:r>
            <w:r w:rsidRPr="004A7197">
              <w:rPr>
                <w:rFonts w:asciiTheme="majorHAnsi" w:hAnsiTheme="majorHAnsi" w:cstheme="majorHAnsi"/>
                <w:bCs/>
                <w:iCs/>
              </w:rPr>
              <w:tab/>
            </w:r>
          </w:p>
          <w:p w14:paraId="62FBCE60" w14:textId="77777777" w:rsidR="00A7227D" w:rsidRPr="004A7197" w:rsidRDefault="00A7227D" w:rsidP="008642BB">
            <w:pPr>
              <w:rPr>
                <w:rFonts w:asciiTheme="majorHAnsi" w:hAnsiTheme="majorHAnsi" w:cstheme="majorHAnsi"/>
                <w:bCs/>
                <w:iCs/>
              </w:rPr>
            </w:pPr>
          </w:p>
          <w:p w14:paraId="712929B7" w14:textId="77777777" w:rsidR="00A7227D" w:rsidRPr="004A7197" w:rsidRDefault="00A7227D" w:rsidP="008642BB">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A7227D" w:rsidRPr="004A7197" w14:paraId="4F7138E7" w14:textId="77777777" w:rsidTr="008642BB">
              <w:trPr>
                <w:trHeight w:val="737"/>
              </w:trPr>
              <w:tc>
                <w:tcPr>
                  <w:tcW w:w="2162" w:type="dxa"/>
                </w:tcPr>
                <w:p w14:paraId="53324073" w14:textId="77777777" w:rsidR="00A7227D" w:rsidRPr="004A7197" w:rsidRDefault="00A7227D" w:rsidP="008642BB">
                  <w:pPr>
                    <w:rPr>
                      <w:rFonts w:asciiTheme="majorHAnsi" w:hAnsiTheme="majorHAnsi" w:cstheme="majorHAnsi"/>
                    </w:rPr>
                  </w:pPr>
                  <w:r w:rsidRPr="004A7197">
                    <w:rPr>
                      <w:rFonts w:asciiTheme="majorHAnsi" w:hAnsiTheme="majorHAnsi" w:cstheme="majorHAnsi"/>
                    </w:rPr>
                    <w:t>KRAJ</w:t>
                  </w:r>
                </w:p>
                <w:p w14:paraId="49DF5611" w14:textId="77777777" w:rsidR="00A7227D" w:rsidRPr="004A7197" w:rsidRDefault="00A7227D" w:rsidP="008642BB">
                  <w:pPr>
                    <w:rPr>
                      <w:rFonts w:asciiTheme="majorHAnsi" w:hAnsiTheme="majorHAnsi" w:cstheme="majorHAnsi"/>
                    </w:rPr>
                  </w:pPr>
                </w:p>
              </w:tc>
              <w:tc>
                <w:tcPr>
                  <w:tcW w:w="2410" w:type="dxa"/>
                  <w:vMerge w:val="restart"/>
                </w:tcPr>
                <w:p w14:paraId="17F59F4C" w14:textId="77777777" w:rsidR="00A7227D" w:rsidRPr="004A7197" w:rsidRDefault="00A7227D" w:rsidP="008642BB">
                  <w:pPr>
                    <w:rPr>
                      <w:rFonts w:asciiTheme="majorHAnsi" w:hAnsiTheme="majorHAnsi" w:cstheme="majorHAnsi"/>
                    </w:rPr>
                  </w:pPr>
                  <w:r w:rsidRPr="004A7197">
                    <w:rPr>
                      <w:rFonts w:asciiTheme="majorHAnsi" w:hAnsiTheme="majorHAnsi" w:cstheme="majorHAnsi"/>
                    </w:rPr>
                    <w:t>ŽIG</w:t>
                  </w:r>
                </w:p>
              </w:tc>
              <w:tc>
                <w:tcPr>
                  <w:tcW w:w="4500" w:type="dxa"/>
                  <w:vMerge w:val="restart"/>
                </w:tcPr>
                <w:p w14:paraId="44ECE746" w14:textId="77777777" w:rsidR="00A7227D" w:rsidRPr="004A7197" w:rsidRDefault="00A7227D" w:rsidP="008642BB">
                  <w:pPr>
                    <w:rPr>
                      <w:rFonts w:asciiTheme="majorHAnsi" w:hAnsiTheme="majorHAnsi" w:cstheme="majorHAnsi"/>
                    </w:rPr>
                  </w:pPr>
                  <w:r w:rsidRPr="004A7197">
                    <w:rPr>
                      <w:rFonts w:asciiTheme="majorHAnsi" w:hAnsiTheme="majorHAnsi" w:cstheme="majorHAnsi"/>
                    </w:rPr>
                    <w:t xml:space="preserve"> Podpis zakonitega zastopnika</w:t>
                  </w:r>
                </w:p>
              </w:tc>
            </w:tr>
            <w:tr w:rsidR="00A7227D" w:rsidRPr="004A7197" w14:paraId="340C02E8" w14:textId="77777777" w:rsidTr="008642BB">
              <w:trPr>
                <w:trHeight w:val="737"/>
              </w:trPr>
              <w:tc>
                <w:tcPr>
                  <w:tcW w:w="2162" w:type="dxa"/>
                </w:tcPr>
                <w:p w14:paraId="45A0D2E7" w14:textId="77777777" w:rsidR="00A7227D" w:rsidRPr="004A7197" w:rsidRDefault="00A7227D" w:rsidP="008642BB">
                  <w:pPr>
                    <w:rPr>
                      <w:rFonts w:asciiTheme="majorHAnsi" w:hAnsiTheme="majorHAnsi" w:cstheme="majorHAnsi"/>
                    </w:rPr>
                  </w:pPr>
                  <w:r w:rsidRPr="004A7197">
                    <w:rPr>
                      <w:rFonts w:asciiTheme="majorHAnsi" w:hAnsiTheme="majorHAnsi" w:cstheme="majorHAnsi"/>
                    </w:rPr>
                    <w:t>DATUM</w:t>
                  </w:r>
                </w:p>
              </w:tc>
              <w:tc>
                <w:tcPr>
                  <w:tcW w:w="2410" w:type="dxa"/>
                  <w:vMerge/>
                  <w:vAlign w:val="bottom"/>
                </w:tcPr>
                <w:p w14:paraId="45C7D1B7" w14:textId="77777777" w:rsidR="00A7227D" w:rsidRPr="004A7197" w:rsidRDefault="00A7227D" w:rsidP="008642BB">
                  <w:pPr>
                    <w:rPr>
                      <w:rFonts w:asciiTheme="majorHAnsi" w:hAnsiTheme="majorHAnsi" w:cstheme="majorHAnsi"/>
                    </w:rPr>
                  </w:pPr>
                </w:p>
              </w:tc>
              <w:tc>
                <w:tcPr>
                  <w:tcW w:w="4500" w:type="dxa"/>
                  <w:vMerge/>
                  <w:shd w:val="pct10" w:color="auto" w:fill="auto"/>
                  <w:vAlign w:val="bottom"/>
                </w:tcPr>
                <w:p w14:paraId="1DC5459B" w14:textId="77777777" w:rsidR="00A7227D" w:rsidRPr="004A7197" w:rsidRDefault="00A7227D" w:rsidP="008642BB">
                  <w:pPr>
                    <w:rPr>
                      <w:rFonts w:asciiTheme="majorHAnsi" w:hAnsiTheme="majorHAnsi" w:cstheme="majorHAnsi"/>
                    </w:rPr>
                  </w:pPr>
                </w:p>
              </w:tc>
            </w:tr>
          </w:tbl>
          <w:p w14:paraId="4BD84F94" w14:textId="77777777" w:rsidR="00A7227D" w:rsidRPr="004A7197" w:rsidRDefault="00A7227D" w:rsidP="008642BB">
            <w:pPr>
              <w:rPr>
                <w:rFonts w:asciiTheme="majorHAnsi" w:hAnsiTheme="majorHAnsi" w:cstheme="majorHAnsi"/>
                <w:bCs/>
                <w:iCs/>
              </w:rPr>
            </w:pPr>
          </w:p>
        </w:tc>
      </w:tr>
    </w:tbl>
    <w:p w14:paraId="4B3E457D" w14:textId="77777777" w:rsidR="00A7227D" w:rsidRPr="004A7197" w:rsidRDefault="00A7227D" w:rsidP="00954B58">
      <w:pPr>
        <w:rPr>
          <w:rFonts w:asciiTheme="majorHAnsi" w:hAnsiTheme="majorHAnsi" w:cstheme="majorHAnsi"/>
          <w:sz w:val="24"/>
          <w:szCs w:val="24"/>
        </w:rPr>
      </w:pPr>
    </w:p>
    <w:p w14:paraId="7361C95A" w14:textId="35B984F6" w:rsidR="00BB58DA" w:rsidRPr="004A7197" w:rsidRDefault="00BB58DA" w:rsidP="00BB58DA">
      <w:pPr>
        <w:rPr>
          <w:rFonts w:asciiTheme="majorHAnsi" w:hAnsiTheme="majorHAnsi" w:cstheme="majorHAnsi"/>
          <w:b/>
          <w:bCs/>
        </w:rPr>
      </w:pPr>
      <w:r w:rsidRPr="004A7197">
        <w:rPr>
          <w:rFonts w:asciiTheme="majorHAnsi" w:hAnsiTheme="majorHAnsi" w:cstheme="majorHAnsi"/>
          <w:b/>
          <w:bCs/>
        </w:rPr>
        <w:t xml:space="preserve">Izbrani izvajalec bo izdal finančno zavarovanje za dobro izvedbo pogodbenih obveznosti za vsak sklop posebej. </w:t>
      </w:r>
    </w:p>
    <w:p w14:paraId="6E6BE072" w14:textId="77777777" w:rsidR="00BB58DA" w:rsidRPr="004A7197" w:rsidRDefault="00BB58DA" w:rsidP="00954B58">
      <w:pPr>
        <w:rPr>
          <w:rFonts w:asciiTheme="majorHAnsi" w:hAnsiTheme="majorHAnsi" w:cstheme="majorHAnsi"/>
        </w:rPr>
      </w:pPr>
    </w:p>
    <w:p w14:paraId="454841A0" w14:textId="77777777" w:rsidR="00BB58DA" w:rsidRPr="004A7197" w:rsidRDefault="00BB58DA">
      <w:pPr>
        <w:rPr>
          <w:rFonts w:asciiTheme="majorHAnsi" w:hAnsiTheme="majorHAnsi" w:cstheme="majorHAnsi"/>
          <w:b/>
          <w:bCs/>
          <w:i/>
          <w:iCs/>
          <w:sz w:val="24"/>
          <w:szCs w:val="24"/>
          <w:u w:val="single"/>
        </w:rPr>
      </w:pPr>
      <w:r w:rsidRPr="004A7197">
        <w:rPr>
          <w:rFonts w:asciiTheme="majorHAnsi" w:hAnsiTheme="majorHAnsi" w:cstheme="majorHAnsi"/>
          <w:szCs w:val="24"/>
        </w:rPr>
        <w:br w:type="page"/>
      </w:r>
    </w:p>
    <w:p w14:paraId="0F977C9F" w14:textId="4874D626" w:rsidR="007205C3" w:rsidRPr="004A7197"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8" w:name="_Toc161123591"/>
      <w:proofErr w:type="spellStart"/>
      <w:r w:rsidRPr="004A7197">
        <w:rPr>
          <w:rFonts w:asciiTheme="majorHAnsi" w:hAnsiTheme="majorHAnsi" w:cstheme="majorHAnsi"/>
          <w:szCs w:val="24"/>
          <w:lang w:val="sl-SI"/>
        </w:rPr>
        <w:lastRenderedPageBreak/>
        <w:t>obr</w:t>
      </w:r>
      <w:proofErr w:type="spellEnd"/>
      <w:r w:rsidRPr="004A7197">
        <w:rPr>
          <w:rFonts w:asciiTheme="majorHAnsi" w:hAnsiTheme="majorHAnsi" w:cstheme="majorHAnsi"/>
          <w:szCs w:val="24"/>
          <w:lang w:val="sl-SI"/>
        </w:rPr>
        <w:t>.  – Vzorec zavarovanja za odpravo napak</w:t>
      </w:r>
      <w:bookmarkEnd w:id="18"/>
      <w:r w:rsidR="00446DED" w:rsidRPr="004A7197">
        <w:rPr>
          <w:rFonts w:asciiTheme="majorHAnsi" w:hAnsiTheme="majorHAnsi" w:cstheme="majorHAnsi"/>
          <w:szCs w:val="24"/>
          <w:lang w:val="sl-SI"/>
        </w:rPr>
        <w:t xml:space="preserve"> </w:t>
      </w:r>
    </w:p>
    <w:p w14:paraId="6DE4EBB0" w14:textId="37C4FFB7" w:rsidR="00BF02ED" w:rsidRPr="004A7197" w:rsidRDefault="00BF02ED" w:rsidP="00954B58">
      <w:pPr>
        <w:rPr>
          <w:rFonts w:asciiTheme="majorHAnsi" w:hAnsiTheme="majorHAnsi" w:cstheme="majorHAnsi"/>
          <w:sz w:val="24"/>
          <w:szCs w:val="24"/>
        </w:rPr>
      </w:pPr>
      <w:r w:rsidRPr="004A7197">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2E43BC" w:rsidRPr="004A7197" w14:paraId="5FBC4799" w14:textId="77777777" w:rsidTr="008642BB">
        <w:tc>
          <w:tcPr>
            <w:tcW w:w="9060" w:type="dxa"/>
          </w:tcPr>
          <w:p w14:paraId="06B7D61B" w14:textId="77777777" w:rsidR="002E43BC" w:rsidRPr="004A7197" w:rsidRDefault="002E43BC" w:rsidP="008642BB">
            <w:pPr>
              <w:rPr>
                <w:rFonts w:asciiTheme="majorHAnsi" w:hAnsiTheme="majorHAnsi" w:cstheme="majorHAnsi"/>
              </w:rPr>
            </w:pPr>
            <w:r w:rsidRPr="004A7197">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2E43BC" w:rsidRPr="004A7197" w14:paraId="155DB0E2" w14:textId="77777777" w:rsidTr="008642BB">
              <w:tc>
                <w:tcPr>
                  <w:tcW w:w="9212" w:type="dxa"/>
                  <w:tcBorders>
                    <w:bottom w:val="single" w:sz="6" w:space="0" w:color="1F497D"/>
                  </w:tcBorders>
                  <w:shd w:val="clear" w:color="auto" w:fill="auto"/>
                </w:tcPr>
                <w:p w14:paraId="559D79FD" w14:textId="77777777" w:rsidR="002E43BC" w:rsidRPr="004A7197" w:rsidRDefault="002E43BC" w:rsidP="008642BB">
                  <w:pPr>
                    <w:rPr>
                      <w:rFonts w:asciiTheme="majorHAnsi" w:hAnsiTheme="majorHAnsi" w:cstheme="majorHAnsi"/>
                    </w:rPr>
                  </w:pPr>
                </w:p>
              </w:tc>
            </w:tr>
            <w:tr w:rsidR="002E43BC" w:rsidRPr="004A7197" w14:paraId="2A2EED1B" w14:textId="77777777" w:rsidTr="008642BB">
              <w:tc>
                <w:tcPr>
                  <w:tcW w:w="9212" w:type="dxa"/>
                  <w:tcBorders>
                    <w:top w:val="single" w:sz="6" w:space="0" w:color="1F497D"/>
                  </w:tcBorders>
                  <w:shd w:val="clear" w:color="auto" w:fill="auto"/>
                </w:tcPr>
                <w:p w14:paraId="46579D00" w14:textId="77777777" w:rsidR="002E43BC" w:rsidRPr="004A7197" w:rsidRDefault="002E43BC" w:rsidP="008642BB">
                  <w:pPr>
                    <w:rPr>
                      <w:rFonts w:asciiTheme="majorHAnsi" w:hAnsiTheme="majorHAnsi" w:cstheme="majorHAnsi"/>
                    </w:rPr>
                  </w:pPr>
                </w:p>
              </w:tc>
            </w:tr>
          </w:tbl>
          <w:p w14:paraId="654AF20F" w14:textId="77777777" w:rsidR="002E43BC" w:rsidRPr="004A7197" w:rsidRDefault="002E43BC" w:rsidP="008642BB">
            <w:pPr>
              <w:jc w:val="center"/>
              <w:rPr>
                <w:rFonts w:asciiTheme="majorHAnsi" w:hAnsiTheme="majorHAnsi" w:cstheme="majorHAnsi"/>
                <w:bCs/>
                <w:iCs/>
              </w:rPr>
            </w:pPr>
          </w:p>
          <w:p w14:paraId="07350DB5" w14:textId="77777777" w:rsidR="002E43BC" w:rsidRPr="004A7197" w:rsidRDefault="002E43BC" w:rsidP="008642BB">
            <w:pPr>
              <w:jc w:val="center"/>
              <w:rPr>
                <w:rFonts w:asciiTheme="majorHAnsi" w:hAnsiTheme="majorHAnsi" w:cstheme="majorHAnsi"/>
                <w:bCs/>
                <w:iCs/>
              </w:rPr>
            </w:pPr>
          </w:p>
          <w:p w14:paraId="195B8D95" w14:textId="77777777" w:rsidR="002E43BC" w:rsidRPr="004A7197" w:rsidRDefault="002E43BC" w:rsidP="008642BB">
            <w:pPr>
              <w:jc w:val="center"/>
              <w:rPr>
                <w:rFonts w:asciiTheme="majorHAnsi" w:hAnsiTheme="majorHAnsi" w:cstheme="majorHAnsi"/>
                <w:b/>
                <w:bCs/>
                <w:iCs/>
              </w:rPr>
            </w:pPr>
            <w:r w:rsidRPr="004A7197">
              <w:rPr>
                <w:rFonts w:asciiTheme="majorHAnsi" w:hAnsiTheme="majorHAnsi" w:cstheme="majorHAnsi"/>
                <w:b/>
                <w:bCs/>
                <w:iCs/>
              </w:rPr>
              <w:t>MENIČNA IZJAVA</w:t>
            </w:r>
          </w:p>
          <w:p w14:paraId="685342C7" w14:textId="77777777" w:rsidR="002E43BC" w:rsidRPr="004A7197" w:rsidRDefault="002E43BC" w:rsidP="008642BB">
            <w:pPr>
              <w:rPr>
                <w:rFonts w:asciiTheme="majorHAnsi" w:hAnsiTheme="majorHAnsi" w:cstheme="majorHAnsi"/>
                <w:bCs/>
                <w:iCs/>
              </w:rPr>
            </w:pPr>
          </w:p>
          <w:p w14:paraId="5D35A83B"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4A7197">
              <w:rPr>
                <w:rFonts w:asciiTheme="majorHAnsi" w:hAnsiTheme="majorHAnsi" w:cstheme="majorHAnsi"/>
                <w:b/>
                <w:bCs/>
                <w:iCs/>
              </w:rPr>
              <w:t>zavarovanja odprave napak v garancijskem roku</w:t>
            </w:r>
            <w:r w:rsidRPr="004A7197">
              <w:rPr>
                <w:rFonts w:asciiTheme="majorHAnsi" w:hAnsiTheme="majorHAnsi" w:cstheme="majorHAnsi"/>
                <w:bCs/>
                <w:iCs/>
              </w:rPr>
              <w:t xml:space="preserve"> s strani izdajatelja menic po Pogodbi.</w:t>
            </w:r>
          </w:p>
          <w:p w14:paraId="6E83B466" w14:textId="77777777" w:rsidR="002E43BC" w:rsidRPr="004A7197" w:rsidRDefault="002E43BC" w:rsidP="008642BB">
            <w:pPr>
              <w:jc w:val="both"/>
              <w:rPr>
                <w:rFonts w:asciiTheme="majorHAnsi" w:hAnsiTheme="majorHAnsi" w:cstheme="majorHAnsi"/>
                <w:bCs/>
                <w:iCs/>
              </w:rPr>
            </w:pPr>
          </w:p>
          <w:p w14:paraId="4DACAC82"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Na podlagi Pogodbe ………….( izdajatelj menic) izroča naročniku dve (2) bianko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2E43BC" w:rsidRPr="004A7197" w14:paraId="76ACB5AE" w14:textId="77777777" w:rsidTr="008642BB">
              <w:tc>
                <w:tcPr>
                  <w:tcW w:w="1472" w:type="dxa"/>
                  <w:tcBorders>
                    <w:bottom w:val="single" w:sz="4" w:space="0" w:color="auto"/>
                  </w:tcBorders>
                </w:tcPr>
                <w:p w14:paraId="7462D004"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ime in priimek:</w:t>
                  </w:r>
                </w:p>
              </w:tc>
              <w:tc>
                <w:tcPr>
                  <w:tcW w:w="2524" w:type="dxa"/>
                  <w:tcBorders>
                    <w:bottom w:val="single" w:sz="4" w:space="0" w:color="auto"/>
                  </w:tcBorders>
                </w:tcPr>
                <w:p w14:paraId="0DD30CA9" w14:textId="77777777" w:rsidR="002E43BC" w:rsidRPr="004A7197" w:rsidRDefault="002E43BC" w:rsidP="008642BB">
                  <w:pPr>
                    <w:jc w:val="both"/>
                    <w:rPr>
                      <w:rFonts w:asciiTheme="majorHAnsi" w:hAnsiTheme="majorHAnsi" w:cstheme="majorHAnsi"/>
                      <w:bCs/>
                      <w:iCs/>
                    </w:rPr>
                  </w:pPr>
                </w:p>
              </w:tc>
              <w:tc>
                <w:tcPr>
                  <w:tcW w:w="993" w:type="dxa"/>
                  <w:tcBorders>
                    <w:bottom w:val="single" w:sz="4" w:space="0" w:color="auto"/>
                  </w:tcBorders>
                </w:tcPr>
                <w:p w14:paraId="749975C0" w14:textId="77777777" w:rsidR="002E43BC" w:rsidRPr="004A7197" w:rsidRDefault="002E43BC" w:rsidP="008642BB">
                  <w:pPr>
                    <w:jc w:val="both"/>
                    <w:rPr>
                      <w:rFonts w:asciiTheme="majorHAnsi" w:hAnsiTheme="majorHAnsi" w:cstheme="majorHAnsi"/>
                      <w:bCs/>
                      <w:iCs/>
                    </w:rPr>
                  </w:pPr>
                </w:p>
                <w:p w14:paraId="3E473618"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funkcija</w:t>
                  </w:r>
                </w:p>
              </w:tc>
              <w:tc>
                <w:tcPr>
                  <w:tcW w:w="1842" w:type="dxa"/>
                  <w:tcBorders>
                    <w:bottom w:val="single" w:sz="4" w:space="0" w:color="auto"/>
                  </w:tcBorders>
                </w:tcPr>
                <w:p w14:paraId="4CF30D8F" w14:textId="77777777" w:rsidR="002E43BC" w:rsidRPr="004A7197" w:rsidRDefault="002E43BC" w:rsidP="008642BB">
                  <w:pPr>
                    <w:jc w:val="both"/>
                    <w:rPr>
                      <w:rFonts w:asciiTheme="majorHAnsi" w:hAnsiTheme="majorHAnsi" w:cstheme="majorHAnsi"/>
                      <w:bCs/>
                      <w:iCs/>
                    </w:rPr>
                  </w:pPr>
                </w:p>
              </w:tc>
              <w:tc>
                <w:tcPr>
                  <w:tcW w:w="884" w:type="dxa"/>
                  <w:tcBorders>
                    <w:bottom w:val="single" w:sz="4" w:space="0" w:color="auto"/>
                  </w:tcBorders>
                </w:tcPr>
                <w:p w14:paraId="235C14CC" w14:textId="77777777" w:rsidR="002E43BC" w:rsidRPr="004A7197" w:rsidRDefault="002E43BC" w:rsidP="008642BB">
                  <w:pPr>
                    <w:jc w:val="both"/>
                    <w:rPr>
                      <w:rFonts w:asciiTheme="majorHAnsi" w:hAnsiTheme="majorHAnsi" w:cstheme="majorHAnsi"/>
                      <w:bCs/>
                      <w:iCs/>
                    </w:rPr>
                  </w:pPr>
                </w:p>
                <w:p w14:paraId="1E969487"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podpis</w:t>
                  </w:r>
                </w:p>
              </w:tc>
              <w:tc>
                <w:tcPr>
                  <w:tcW w:w="1809" w:type="dxa"/>
                  <w:tcBorders>
                    <w:bottom w:val="single" w:sz="4" w:space="0" w:color="auto"/>
                  </w:tcBorders>
                </w:tcPr>
                <w:p w14:paraId="11CCBE49" w14:textId="77777777" w:rsidR="002E43BC" w:rsidRPr="004A7197" w:rsidRDefault="002E43BC" w:rsidP="008642BB">
                  <w:pPr>
                    <w:jc w:val="both"/>
                    <w:rPr>
                      <w:rFonts w:asciiTheme="majorHAnsi" w:hAnsiTheme="majorHAnsi" w:cstheme="majorHAnsi"/>
                      <w:bCs/>
                      <w:iCs/>
                    </w:rPr>
                  </w:pPr>
                </w:p>
              </w:tc>
            </w:tr>
            <w:tr w:rsidR="002E43BC" w:rsidRPr="004A7197" w14:paraId="4E41393F" w14:textId="77777777" w:rsidTr="008642BB">
              <w:tc>
                <w:tcPr>
                  <w:tcW w:w="1472" w:type="dxa"/>
                  <w:tcBorders>
                    <w:top w:val="single" w:sz="4" w:space="0" w:color="auto"/>
                    <w:bottom w:val="single" w:sz="4" w:space="0" w:color="auto"/>
                  </w:tcBorders>
                </w:tcPr>
                <w:p w14:paraId="5AC2D922"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ime in priimek:</w:t>
                  </w:r>
                </w:p>
              </w:tc>
              <w:tc>
                <w:tcPr>
                  <w:tcW w:w="2524" w:type="dxa"/>
                  <w:tcBorders>
                    <w:top w:val="single" w:sz="4" w:space="0" w:color="auto"/>
                    <w:bottom w:val="single" w:sz="4" w:space="0" w:color="auto"/>
                  </w:tcBorders>
                </w:tcPr>
                <w:p w14:paraId="0010D030" w14:textId="77777777" w:rsidR="002E43BC" w:rsidRPr="004A7197" w:rsidRDefault="002E43BC" w:rsidP="008642BB">
                  <w:pPr>
                    <w:jc w:val="both"/>
                    <w:rPr>
                      <w:rFonts w:asciiTheme="majorHAnsi" w:hAnsiTheme="majorHAnsi" w:cstheme="majorHAnsi"/>
                      <w:bCs/>
                      <w:iCs/>
                    </w:rPr>
                  </w:pPr>
                </w:p>
              </w:tc>
              <w:tc>
                <w:tcPr>
                  <w:tcW w:w="993" w:type="dxa"/>
                  <w:tcBorders>
                    <w:top w:val="single" w:sz="4" w:space="0" w:color="auto"/>
                    <w:bottom w:val="single" w:sz="4" w:space="0" w:color="auto"/>
                  </w:tcBorders>
                </w:tcPr>
                <w:p w14:paraId="200F64F5" w14:textId="77777777" w:rsidR="002E43BC" w:rsidRPr="004A7197" w:rsidRDefault="002E43BC" w:rsidP="008642BB">
                  <w:pPr>
                    <w:jc w:val="both"/>
                    <w:rPr>
                      <w:rFonts w:asciiTheme="majorHAnsi" w:hAnsiTheme="majorHAnsi" w:cstheme="majorHAnsi"/>
                      <w:bCs/>
                      <w:iCs/>
                    </w:rPr>
                  </w:pPr>
                </w:p>
                <w:p w14:paraId="09A0C23B"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funkcija</w:t>
                  </w:r>
                </w:p>
              </w:tc>
              <w:tc>
                <w:tcPr>
                  <w:tcW w:w="1842" w:type="dxa"/>
                  <w:tcBorders>
                    <w:top w:val="single" w:sz="4" w:space="0" w:color="auto"/>
                    <w:bottom w:val="single" w:sz="4" w:space="0" w:color="auto"/>
                  </w:tcBorders>
                </w:tcPr>
                <w:p w14:paraId="77480D86" w14:textId="77777777" w:rsidR="002E43BC" w:rsidRPr="004A7197" w:rsidRDefault="002E43BC" w:rsidP="008642BB">
                  <w:pPr>
                    <w:jc w:val="both"/>
                    <w:rPr>
                      <w:rFonts w:asciiTheme="majorHAnsi" w:hAnsiTheme="majorHAnsi" w:cstheme="majorHAnsi"/>
                      <w:bCs/>
                      <w:iCs/>
                    </w:rPr>
                  </w:pPr>
                </w:p>
              </w:tc>
              <w:tc>
                <w:tcPr>
                  <w:tcW w:w="884" w:type="dxa"/>
                  <w:tcBorders>
                    <w:top w:val="single" w:sz="4" w:space="0" w:color="auto"/>
                    <w:bottom w:val="single" w:sz="4" w:space="0" w:color="auto"/>
                  </w:tcBorders>
                </w:tcPr>
                <w:p w14:paraId="223BC172" w14:textId="77777777" w:rsidR="002E43BC" w:rsidRPr="004A7197" w:rsidRDefault="002E43BC" w:rsidP="008642BB">
                  <w:pPr>
                    <w:jc w:val="both"/>
                    <w:rPr>
                      <w:rFonts w:asciiTheme="majorHAnsi" w:hAnsiTheme="majorHAnsi" w:cstheme="majorHAnsi"/>
                      <w:bCs/>
                      <w:iCs/>
                    </w:rPr>
                  </w:pPr>
                </w:p>
                <w:p w14:paraId="6978FE50"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podpis</w:t>
                  </w:r>
                </w:p>
              </w:tc>
              <w:tc>
                <w:tcPr>
                  <w:tcW w:w="1809" w:type="dxa"/>
                  <w:tcBorders>
                    <w:top w:val="single" w:sz="4" w:space="0" w:color="auto"/>
                    <w:bottom w:val="single" w:sz="4" w:space="0" w:color="auto"/>
                  </w:tcBorders>
                </w:tcPr>
                <w:p w14:paraId="61C14357" w14:textId="77777777" w:rsidR="002E43BC" w:rsidRPr="004A7197" w:rsidRDefault="002E43BC" w:rsidP="008642BB">
                  <w:pPr>
                    <w:jc w:val="both"/>
                    <w:rPr>
                      <w:rFonts w:asciiTheme="majorHAnsi" w:hAnsiTheme="majorHAnsi" w:cstheme="majorHAnsi"/>
                      <w:bCs/>
                      <w:iCs/>
                    </w:rPr>
                  </w:pPr>
                </w:p>
              </w:tc>
            </w:tr>
          </w:tbl>
          <w:p w14:paraId="373DFB28" w14:textId="77777777" w:rsidR="002E43BC" w:rsidRPr="004A7197" w:rsidRDefault="002E43BC" w:rsidP="008642BB">
            <w:pPr>
              <w:jc w:val="both"/>
              <w:rPr>
                <w:rFonts w:asciiTheme="majorHAnsi" w:hAnsiTheme="majorHAnsi" w:cstheme="majorHAnsi"/>
                <w:bCs/>
                <w:iCs/>
              </w:rPr>
            </w:pPr>
          </w:p>
          <w:p w14:paraId="5FD8FC21"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24D6C96" w14:textId="77777777" w:rsidR="002E43BC" w:rsidRPr="004A7197" w:rsidRDefault="002E43BC" w:rsidP="008642BB">
            <w:pPr>
              <w:jc w:val="both"/>
              <w:rPr>
                <w:rFonts w:asciiTheme="majorHAnsi" w:hAnsiTheme="majorHAnsi" w:cstheme="majorHAnsi"/>
                <w:bCs/>
                <w:iCs/>
              </w:rPr>
            </w:pPr>
          </w:p>
          <w:p w14:paraId="0F4B6DDE"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BC29A0A" w14:textId="77777777" w:rsidR="002E43BC" w:rsidRPr="004A7197" w:rsidRDefault="002E43BC" w:rsidP="008642BB">
            <w:pPr>
              <w:jc w:val="both"/>
              <w:rPr>
                <w:rFonts w:asciiTheme="majorHAnsi" w:hAnsiTheme="majorHAnsi" w:cstheme="majorHAnsi"/>
                <w:bCs/>
                <w:iCs/>
              </w:rPr>
            </w:pPr>
          </w:p>
          <w:p w14:paraId="539C5AE8"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05857FD" w14:textId="77777777" w:rsidR="002E43BC" w:rsidRPr="004A7197" w:rsidRDefault="002E43BC" w:rsidP="008642BB">
            <w:pPr>
              <w:jc w:val="both"/>
              <w:rPr>
                <w:rFonts w:asciiTheme="majorHAnsi" w:hAnsiTheme="majorHAnsi" w:cstheme="majorHAnsi"/>
                <w:bCs/>
                <w:iCs/>
              </w:rPr>
            </w:pPr>
          </w:p>
          <w:p w14:paraId="4834595B"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1B54C6BC" w14:textId="77777777" w:rsidR="002E43BC" w:rsidRPr="004A7197" w:rsidRDefault="002E43BC" w:rsidP="008642BB">
            <w:pPr>
              <w:jc w:val="both"/>
              <w:rPr>
                <w:rFonts w:asciiTheme="majorHAnsi" w:hAnsiTheme="majorHAnsi" w:cstheme="majorHAnsi"/>
                <w:bCs/>
                <w:iCs/>
              </w:rPr>
            </w:pPr>
          </w:p>
          <w:p w14:paraId="1E58E980"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40286C0" w14:textId="77777777" w:rsidR="002E43BC" w:rsidRPr="004A7197" w:rsidRDefault="002E43BC" w:rsidP="008642BB">
            <w:pPr>
              <w:jc w:val="both"/>
              <w:rPr>
                <w:rFonts w:asciiTheme="majorHAnsi" w:hAnsiTheme="majorHAnsi" w:cstheme="majorHAnsi"/>
                <w:bCs/>
                <w:iCs/>
              </w:rPr>
            </w:pPr>
          </w:p>
          <w:p w14:paraId="7FF856E0"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529DB7D" w14:textId="77777777" w:rsidR="002E43BC" w:rsidRPr="004A7197" w:rsidRDefault="002E43BC" w:rsidP="008642BB">
            <w:pPr>
              <w:jc w:val="both"/>
              <w:rPr>
                <w:rFonts w:asciiTheme="majorHAnsi" w:hAnsiTheme="majorHAnsi" w:cstheme="majorHAnsi"/>
                <w:bCs/>
                <w:iCs/>
              </w:rPr>
            </w:pPr>
          </w:p>
          <w:p w14:paraId="61D63E06"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3165082" w14:textId="77777777" w:rsidR="002E43BC" w:rsidRPr="004A7197" w:rsidRDefault="002E43BC" w:rsidP="008642BB">
            <w:pPr>
              <w:jc w:val="both"/>
              <w:rPr>
                <w:rFonts w:asciiTheme="majorHAnsi" w:hAnsiTheme="majorHAnsi" w:cstheme="majorHAnsi"/>
                <w:bCs/>
                <w:iCs/>
              </w:rPr>
            </w:pPr>
          </w:p>
          <w:p w14:paraId="3A1B6D62" w14:textId="77777777" w:rsidR="002E43BC" w:rsidRPr="004A7197" w:rsidRDefault="002E43BC" w:rsidP="008642BB">
            <w:pPr>
              <w:jc w:val="both"/>
              <w:rPr>
                <w:rFonts w:asciiTheme="majorHAnsi" w:hAnsiTheme="majorHAnsi" w:cstheme="majorHAnsi"/>
                <w:bCs/>
                <w:iCs/>
              </w:rPr>
            </w:pPr>
            <w:r w:rsidRPr="004A7197">
              <w:rPr>
                <w:rFonts w:asciiTheme="majorHAnsi" w:hAnsiTheme="majorHAnsi" w:cstheme="majorHAnsi"/>
                <w:bCs/>
                <w:iCs/>
              </w:rPr>
              <w:t>Ta menična izjava s pooblastilom za izpolnitev velja najkasneje do ………………………..</w:t>
            </w:r>
          </w:p>
          <w:p w14:paraId="494020A4" w14:textId="77777777" w:rsidR="002E43BC" w:rsidRPr="004A7197" w:rsidRDefault="002E43BC" w:rsidP="008642BB">
            <w:pPr>
              <w:rPr>
                <w:rFonts w:asciiTheme="majorHAnsi" w:hAnsiTheme="majorHAnsi" w:cstheme="majorHAnsi"/>
                <w:bCs/>
                <w:iCs/>
              </w:rPr>
            </w:pPr>
          </w:p>
          <w:p w14:paraId="3C311DD4" w14:textId="77777777" w:rsidR="002E43BC" w:rsidRPr="004A7197" w:rsidRDefault="002E43BC" w:rsidP="008642BB">
            <w:pPr>
              <w:rPr>
                <w:rFonts w:asciiTheme="majorHAnsi" w:hAnsiTheme="majorHAnsi" w:cstheme="majorHAnsi"/>
                <w:bCs/>
                <w:iCs/>
              </w:rPr>
            </w:pPr>
          </w:p>
          <w:p w14:paraId="43521738" w14:textId="77777777" w:rsidR="002E43BC" w:rsidRPr="004A7197" w:rsidRDefault="002E43BC" w:rsidP="008642BB">
            <w:pPr>
              <w:rPr>
                <w:rFonts w:asciiTheme="majorHAnsi" w:hAnsiTheme="majorHAnsi" w:cstheme="majorHAnsi"/>
                <w:bCs/>
                <w:iCs/>
              </w:rPr>
            </w:pPr>
            <w:r w:rsidRPr="004A7197">
              <w:rPr>
                <w:rFonts w:asciiTheme="majorHAnsi" w:hAnsiTheme="majorHAnsi" w:cstheme="majorHAnsi"/>
                <w:bCs/>
                <w:iCs/>
              </w:rPr>
              <w:t>Priloga: 2 bianko menici</w:t>
            </w:r>
            <w:r w:rsidRPr="004A7197">
              <w:rPr>
                <w:rFonts w:asciiTheme="majorHAnsi" w:hAnsiTheme="majorHAnsi" w:cstheme="majorHAnsi"/>
                <w:bCs/>
                <w:iCs/>
              </w:rPr>
              <w:tab/>
            </w:r>
            <w:r w:rsidRPr="004A7197">
              <w:rPr>
                <w:rFonts w:asciiTheme="majorHAnsi" w:hAnsiTheme="majorHAnsi" w:cstheme="majorHAnsi"/>
                <w:bCs/>
                <w:iCs/>
              </w:rPr>
              <w:tab/>
            </w:r>
          </w:p>
          <w:p w14:paraId="3F51AAF1" w14:textId="77777777" w:rsidR="002E43BC" w:rsidRPr="004A7197" w:rsidRDefault="002E43BC" w:rsidP="008642BB">
            <w:pPr>
              <w:rPr>
                <w:rFonts w:asciiTheme="majorHAnsi" w:hAnsiTheme="majorHAnsi" w:cstheme="majorHAnsi"/>
                <w:bCs/>
                <w:iCs/>
              </w:rPr>
            </w:pPr>
          </w:p>
          <w:p w14:paraId="3B17B319" w14:textId="77777777" w:rsidR="002E43BC" w:rsidRPr="004A7197" w:rsidRDefault="002E43BC" w:rsidP="008642BB">
            <w:pPr>
              <w:rPr>
                <w:rFonts w:asciiTheme="majorHAnsi" w:hAnsiTheme="majorHAnsi" w:cstheme="majorHAnsi"/>
                <w:bCs/>
                <w:iCs/>
              </w:rPr>
            </w:pPr>
          </w:p>
          <w:p w14:paraId="173E8DDE" w14:textId="77777777" w:rsidR="002E43BC" w:rsidRPr="004A7197" w:rsidRDefault="002E43BC" w:rsidP="008642BB">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2E43BC" w:rsidRPr="004A7197" w14:paraId="55ED35FB" w14:textId="77777777" w:rsidTr="008642BB">
              <w:trPr>
                <w:trHeight w:val="737"/>
              </w:trPr>
              <w:tc>
                <w:tcPr>
                  <w:tcW w:w="2162" w:type="dxa"/>
                </w:tcPr>
                <w:p w14:paraId="55D53193" w14:textId="77777777" w:rsidR="002E43BC" w:rsidRPr="004A7197" w:rsidRDefault="002E43BC" w:rsidP="008642BB">
                  <w:pPr>
                    <w:rPr>
                      <w:rFonts w:asciiTheme="majorHAnsi" w:hAnsiTheme="majorHAnsi" w:cstheme="majorHAnsi"/>
                    </w:rPr>
                  </w:pPr>
                  <w:r w:rsidRPr="004A7197">
                    <w:rPr>
                      <w:rFonts w:asciiTheme="majorHAnsi" w:hAnsiTheme="majorHAnsi" w:cstheme="majorHAnsi"/>
                    </w:rPr>
                    <w:t>KRAJ</w:t>
                  </w:r>
                </w:p>
                <w:p w14:paraId="6EDBA985" w14:textId="77777777" w:rsidR="002E43BC" w:rsidRPr="004A7197" w:rsidRDefault="002E43BC" w:rsidP="008642BB">
                  <w:pPr>
                    <w:rPr>
                      <w:rFonts w:asciiTheme="majorHAnsi" w:hAnsiTheme="majorHAnsi" w:cstheme="majorHAnsi"/>
                    </w:rPr>
                  </w:pPr>
                </w:p>
              </w:tc>
              <w:tc>
                <w:tcPr>
                  <w:tcW w:w="2410" w:type="dxa"/>
                  <w:vMerge w:val="restart"/>
                </w:tcPr>
                <w:p w14:paraId="7C033A57" w14:textId="77777777" w:rsidR="002E43BC" w:rsidRPr="004A7197" w:rsidRDefault="002E43BC" w:rsidP="008642BB">
                  <w:pPr>
                    <w:rPr>
                      <w:rFonts w:asciiTheme="majorHAnsi" w:hAnsiTheme="majorHAnsi" w:cstheme="majorHAnsi"/>
                    </w:rPr>
                  </w:pPr>
                  <w:r w:rsidRPr="004A7197">
                    <w:rPr>
                      <w:rFonts w:asciiTheme="majorHAnsi" w:hAnsiTheme="majorHAnsi" w:cstheme="majorHAnsi"/>
                    </w:rPr>
                    <w:t>ŽIG</w:t>
                  </w:r>
                </w:p>
              </w:tc>
              <w:tc>
                <w:tcPr>
                  <w:tcW w:w="4500" w:type="dxa"/>
                  <w:vMerge w:val="restart"/>
                </w:tcPr>
                <w:p w14:paraId="22E21285" w14:textId="77777777" w:rsidR="002E43BC" w:rsidRPr="004A7197" w:rsidRDefault="002E43BC" w:rsidP="008642BB">
                  <w:pPr>
                    <w:rPr>
                      <w:rFonts w:asciiTheme="majorHAnsi" w:hAnsiTheme="majorHAnsi" w:cstheme="majorHAnsi"/>
                    </w:rPr>
                  </w:pPr>
                  <w:r w:rsidRPr="004A7197">
                    <w:rPr>
                      <w:rFonts w:asciiTheme="majorHAnsi" w:hAnsiTheme="majorHAnsi" w:cstheme="majorHAnsi"/>
                    </w:rPr>
                    <w:t xml:space="preserve"> Podpis zakonitega zastopnika</w:t>
                  </w:r>
                </w:p>
              </w:tc>
            </w:tr>
            <w:tr w:rsidR="002E43BC" w:rsidRPr="004A7197" w14:paraId="1FE6269D" w14:textId="77777777" w:rsidTr="008642BB">
              <w:trPr>
                <w:trHeight w:val="737"/>
              </w:trPr>
              <w:tc>
                <w:tcPr>
                  <w:tcW w:w="2162" w:type="dxa"/>
                </w:tcPr>
                <w:p w14:paraId="083CCAD5" w14:textId="77777777" w:rsidR="002E43BC" w:rsidRPr="004A7197" w:rsidRDefault="002E43BC" w:rsidP="008642BB">
                  <w:pPr>
                    <w:rPr>
                      <w:rFonts w:asciiTheme="majorHAnsi" w:hAnsiTheme="majorHAnsi" w:cstheme="majorHAnsi"/>
                    </w:rPr>
                  </w:pPr>
                  <w:r w:rsidRPr="004A7197">
                    <w:rPr>
                      <w:rFonts w:asciiTheme="majorHAnsi" w:hAnsiTheme="majorHAnsi" w:cstheme="majorHAnsi"/>
                    </w:rPr>
                    <w:t>DATUM</w:t>
                  </w:r>
                </w:p>
              </w:tc>
              <w:tc>
                <w:tcPr>
                  <w:tcW w:w="2410" w:type="dxa"/>
                  <w:vMerge/>
                  <w:vAlign w:val="bottom"/>
                </w:tcPr>
                <w:p w14:paraId="1F3E0F65" w14:textId="77777777" w:rsidR="002E43BC" w:rsidRPr="004A7197" w:rsidRDefault="002E43BC" w:rsidP="008642BB">
                  <w:pPr>
                    <w:rPr>
                      <w:rFonts w:asciiTheme="majorHAnsi" w:hAnsiTheme="majorHAnsi" w:cstheme="majorHAnsi"/>
                    </w:rPr>
                  </w:pPr>
                </w:p>
              </w:tc>
              <w:tc>
                <w:tcPr>
                  <w:tcW w:w="4500" w:type="dxa"/>
                  <w:vMerge/>
                  <w:shd w:val="pct10" w:color="auto" w:fill="auto"/>
                  <w:vAlign w:val="bottom"/>
                </w:tcPr>
                <w:p w14:paraId="2AE14A25" w14:textId="77777777" w:rsidR="002E43BC" w:rsidRPr="004A7197" w:rsidRDefault="002E43BC" w:rsidP="008642BB">
                  <w:pPr>
                    <w:rPr>
                      <w:rFonts w:asciiTheme="majorHAnsi" w:hAnsiTheme="majorHAnsi" w:cstheme="majorHAnsi"/>
                    </w:rPr>
                  </w:pPr>
                </w:p>
              </w:tc>
            </w:tr>
          </w:tbl>
          <w:p w14:paraId="5B641F36" w14:textId="77777777" w:rsidR="002E43BC" w:rsidRPr="004A7197" w:rsidRDefault="002E43BC" w:rsidP="008642BB">
            <w:pPr>
              <w:rPr>
                <w:rFonts w:asciiTheme="majorHAnsi" w:hAnsiTheme="majorHAnsi" w:cstheme="majorHAnsi"/>
                <w:bCs/>
                <w:iCs/>
              </w:rPr>
            </w:pPr>
          </w:p>
          <w:p w14:paraId="2B0E5414" w14:textId="77777777" w:rsidR="002E43BC" w:rsidRPr="004A7197" w:rsidRDefault="002E43BC" w:rsidP="008642BB">
            <w:pPr>
              <w:rPr>
                <w:rFonts w:asciiTheme="majorHAnsi" w:hAnsiTheme="majorHAnsi" w:cstheme="majorHAnsi"/>
                <w:bCs/>
                <w:iCs/>
              </w:rPr>
            </w:pPr>
          </w:p>
        </w:tc>
      </w:tr>
    </w:tbl>
    <w:p w14:paraId="03F26FCE" w14:textId="77777777" w:rsidR="002E43BC" w:rsidRPr="004A7197" w:rsidRDefault="002E43BC" w:rsidP="00954B58">
      <w:pPr>
        <w:rPr>
          <w:rFonts w:asciiTheme="majorHAnsi" w:hAnsiTheme="majorHAnsi" w:cstheme="majorHAnsi"/>
          <w:sz w:val="24"/>
          <w:szCs w:val="24"/>
        </w:rPr>
      </w:pPr>
    </w:p>
    <w:p w14:paraId="144C6B21" w14:textId="5814E79C" w:rsidR="00BB58DA" w:rsidRPr="004A7197" w:rsidRDefault="00BB58DA" w:rsidP="00BB58DA">
      <w:pPr>
        <w:rPr>
          <w:rFonts w:asciiTheme="majorHAnsi" w:hAnsiTheme="majorHAnsi" w:cstheme="majorHAnsi"/>
          <w:b/>
          <w:bCs/>
        </w:rPr>
      </w:pPr>
      <w:r w:rsidRPr="004A7197">
        <w:rPr>
          <w:rFonts w:asciiTheme="majorHAnsi" w:hAnsiTheme="majorHAnsi" w:cstheme="majorHAnsi"/>
          <w:b/>
          <w:bCs/>
        </w:rPr>
        <w:t>Izbrani izvajalec bo izdal finančno zavarovanje za odpravo napak v garancijski dobi za vsak sklop</w:t>
      </w:r>
      <w:r w:rsidRPr="004A7197">
        <w:rPr>
          <w:rFonts w:asciiTheme="majorHAnsi" w:hAnsiTheme="majorHAnsi" w:cstheme="majorHAnsi"/>
          <w:b/>
          <w:bCs/>
          <w:color w:val="FF0000"/>
        </w:rPr>
        <w:t xml:space="preserve"> </w:t>
      </w:r>
      <w:r w:rsidRPr="004A7197">
        <w:rPr>
          <w:rFonts w:asciiTheme="majorHAnsi" w:hAnsiTheme="majorHAnsi" w:cstheme="majorHAnsi"/>
          <w:b/>
          <w:bCs/>
        </w:rPr>
        <w:t xml:space="preserve">posebej. </w:t>
      </w:r>
    </w:p>
    <w:p w14:paraId="0232BCAC" w14:textId="77777777" w:rsidR="00426100" w:rsidRPr="004A7197" w:rsidRDefault="00426100" w:rsidP="00954B58">
      <w:pPr>
        <w:rPr>
          <w:rFonts w:asciiTheme="majorHAnsi" w:hAnsiTheme="majorHAnsi" w:cstheme="majorHAnsi"/>
        </w:rPr>
      </w:pPr>
      <w:r w:rsidRPr="004A7197">
        <w:rPr>
          <w:rFonts w:asciiTheme="majorHAnsi" w:hAnsiTheme="majorHAnsi" w:cstheme="majorHAnsi"/>
        </w:rPr>
        <w:br w:type="page"/>
      </w:r>
    </w:p>
    <w:p w14:paraId="6F7CBE2A" w14:textId="77777777" w:rsidR="00A66760" w:rsidRPr="004A7197" w:rsidRDefault="00A66760"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9" w:name="_Toc161123592"/>
      <w:proofErr w:type="spellStart"/>
      <w:r w:rsidRPr="004A7197">
        <w:rPr>
          <w:rFonts w:asciiTheme="majorHAnsi" w:hAnsiTheme="majorHAnsi" w:cstheme="majorHAnsi"/>
          <w:szCs w:val="24"/>
          <w:lang w:val="sl-SI"/>
        </w:rPr>
        <w:lastRenderedPageBreak/>
        <w:t>obr</w:t>
      </w:r>
      <w:proofErr w:type="spellEnd"/>
      <w:r w:rsidRPr="004A7197">
        <w:rPr>
          <w:rFonts w:asciiTheme="majorHAnsi" w:hAnsiTheme="majorHAnsi" w:cstheme="majorHAnsi"/>
          <w:szCs w:val="24"/>
          <w:lang w:val="sl-SI"/>
        </w:rPr>
        <w:t>.  – Vzorec pogodbe</w:t>
      </w:r>
      <w:bookmarkEnd w:id="19"/>
    </w:p>
    <w:p w14:paraId="1F984D7E" w14:textId="77777777" w:rsidR="00A66760" w:rsidRPr="004A7197" w:rsidRDefault="00A66760" w:rsidP="00954B58">
      <w:pPr>
        <w:rPr>
          <w:rFonts w:asciiTheme="majorHAnsi" w:hAnsiTheme="majorHAnsi" w:cstheme="majorHAnsi"/>
          <w:sz w:val="24"/>
          <w:szCs w:val="24"/>
        </w:rPr>
      </w:pPr>
    </w:p>
    <w:bookmarkEnd w:id="15"/>
    <w:bookmarkEnd w:id="16"/>
    <w:p w14:paraId="30E1AB79" w14:textId="77777777" w:rsidR="00BF6A2A" w:rsidRPr="004A7197" w:rsidRDefault="00D338E6" w:rsidP="00954B58">
      <w:pPr>
        <w:jc w:val="both"/>
        <w:rPr>
          <w:rFonts w:asciiTheme="majorHAnsi" w:eastAsia="Times New Roman" w:hAnsiTheme="majorHAnsi" w:cstheme="majorHAnsi"/>
          <w:i/>
        </w:rPr>
      </w:pPr>
      <w:r w:rsidRPr="004A7197">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4A7197" w:rsidRDefault="00BF6A2A" w:rsidP="00954B58">
      <w:pPr>
        <w:tabs>
          <w:tab w:val="left" w:pos="6912"/>
        </w:tabs>
        <w:jc w:val="both"/>
        <w:rPr>
          <w:rFonts w:asciiTheme="majorHAnsi" w:eastAsia="Times New Roman" w:hAnsiTheme="majorHAnsi" w:cstheme="majorHAnsi"/>
          <w:b/>
        </w:rPr>
      </w:pPr>
    </w:p>
    <w:p w14:paraId="1DF7CE7C" w14:textId="62833F60" w:rsidR="00BF6A2A" w:rsidRPr="004A7197" w:rsidRDefault="00BF6A2A" w:rsidP="00F65EDD">
      <w:pPr>
        <w:tabs>
          <w:tab w:val="left" w:pos="6912"/>
        </w:tabs>
        <w:jc w:val="center"/>
        <w:rPr>
          <w:rFonts w:asciiTheme="majorHAnsi" w:eastAsia="Times New Roman" w:hAnsiTheme="majorHAnsi" w:cstheme="majorHAnsi"/>
        </w:rPr>
      </w:pPr>
      <w:r w:rsidRPr="004A7197">
        <w:rPr>
          <w:rFonts w:asciiTheme="majorHAnsi" w:eastAsia="Times New Roman" w:hAnsiTheme="majorHAnsi" w:cstheme="majorHAnsi"/>
          <w:b/>
        </w:rPr>
        <w:t xml:space="preserve">OBČINA </w:t>
      </w:r>
      <w:r w:rsidR="00FF6ACB" w:rsidRPr="004A7197">
        <w:rPr>
          <w:rFonts w:asciiTheme="majorHAnsi" w:eastAsia="Times New Roman" w:hAnsiTheme="majorHAnsi" w:cstheme="majorHAnsi"/>
          <w:b/>
        </w:rPr>
        <w:t xml:space="preserve"> _______________</w:t>
      </w:r>
      <w:r w:rsidRPr="004A7197">
        <w:rPr>
          <w:rFonts w:asciiTheme="majorHAnsi" w:eastAsia="Times New Roman" w:hAnsiTheme="majorHAnsi" w:cstheme="majorHAnsi"/>
        </w:rPr>
        <w:t xml:space="preserve">, </w:t>
      </w:r>
      <w:r w:rsidR="00FF6ACB" w:rsidRPr="004A7197">
        <w:rPr>
          <w:rFonts w:asciiTheme="majorHAnsi" w:eastAsia="Times New Roman" w:hAnsiTheme="majorHAnsi" w:cstheme="majorHAnsi"/>
        </w:rPr>
        <w:t xml:space="preserve"> _______________</w:t>
      </w:r>
      <w:r w:rsidRPr="004A7197">
        <w:rPr>
          <w:rFonts w:asciiTheme="majorHAnsi" w:eastAsia="Times New Roman" w:hAnsiTheme="majorHAnsi" w:cstheme="majorHAnsi"/>
        </w:rPr>
        <w:t xml:space="preserve">, </w:t>
      </w:r>
      <w:r w:rsidRPr="004A7197">
        <w:rPr>
          <w:rFonts w:asciiTheme="majorHAnsi" w:eastAsia="Times New Roman" w:hAnsiTheme="majorHAnsi" w:cstheme="majorHAnsi"/>
          <w:b/>
        </w:rPr>
        <w:t>kot naročnik</w:t>
      </w:r>
      <w:r w:rsidR="00005BE7" w:rsidRPr="004A7197">
        <w:rPr>
          <w:rFonts w:asciiTheme="majorHAnsi" w:eastAsia="Times New Roman" w:hAnsiTheme="majorHAnsi" w:cstheme="majorHAnsi"/>
        </w:rPr>
        <w:t>,</w:t>
      </w:r>
    </w:p>
    <w:p w14:paraId="46B931EE" w14:textId="62ACAEE9" w:rsidR="00BF6A2A" w:rsidRPr="004A7197" w:rsidRDefault="00005BE7" w:rsidP="00F65EDD">
      <w:pPr>
        <w:tabs>
          <w:tab w:val="left" w:pos="6912"/>
        </w:tabs>
        <w:jc w:val="center"/>
        <w:rPr>
          <w:rFonts w:asciiTheme="majorHAnsi" w:eastAsia="Times New Roman" w:hAnsiTheme="majorHAnsi" w:cstheme="majorHAnsi"/>
        </w:rPr>
      </w:pPr>
      <w:r w:rsidRPr="004A7197">
        <w:rPr>
          <w:rFonts w:asciiTheme="majorHAnsi" w:eastAsia="Times New Roman" w:hAnsiTheme="majorHAnsi" w:cstheme="majorHAnsi"/>
        </w:rPr>
        <w:t>ki ga</w:t>
      </w:r>
      <w:r w:rsidR="00BF6A2A" w:rsidRPr="004A7197">
        <w:rPr>
          <w:rFonts w:asciiTheme="majorHAnsi" w:eastAsia="Times New Roman" w:hAnsiTheme="majorHAnsi" w:cstheme="majorHAnsi"/>
        </w:rPr>
        <w:t xml:space="preserve"> zastopa župan </w:t>
      </w:r>
      <w:r w:rsidR="00FF6ACB" w:rsidRPr="004A7197">
        <w:rPr>
          <w:rFonts w:asciiTheme="majorHAnsi" w:eastAsia="Times New Roman" w:hAnsiTheme="majorHAnsi" w:cstheme="majorHAnsi"/>
        </w:rPr>
        <w:t xml:space="preserve"> _________________</w:t>
      </w:r>
      <w:r w:rsidR="00BF6A2A" w:rsidRPr="004A7197">
        <w:rPr>
          <w:rFonts w:asciiTheme="majorHAnsi" w:eastAsia="Times New Roman" w:hAnsiTheme="majorHAnsi" w:cstheme="majorHAnsi"/>
        </w:rPr>
        <w:t>,</w:t>
      </w:r>
    </w:p>
    <w:p w14:paraId="49BD4ADB" w14:textId="4D6D21E8" w:rsidR="00BF6A2A" w:rsidRPr="004A7197" w:rsidRDefault="00005BE7" w:rsidP="00F65EDD">
      <w:pPr>
        <w:tabs>
          <w:tab w:val="left" w:pos="1440"/>
        </w:tabs>
        <w:jc w:val="center"/>
        <w:rPr>
          <w:rFonts w:asciiTheme="majorHAnsi" w:eastAsia="Times New Roman" w:hAnsiTheme="majorHAnsi" w:cstheme="majorHAnsi"/>
        </w:rPr>
      </w:pPr>
      <w:r w:rsidRPr="004A7197">
        <w:rPr>
          <w:rFonts w:asciiTheme="majorHAnsi" w:eastAsia="Times New Roman" w:hAnsiTheme="majorHAnsi" w:cstheme="majorHAnsi"/>
        </w:rPr>
        <w:t>m</w:t>
      </w:r>
      <w:r w:rsidR="00BF6A2A" w:rsidRPr="004A7197">
        <w:rPr>
          <w:rFonts w:asciiTheme="majorHAnsi" w:eastAsia="Times New Roman" w:hAnsiTheme="majorHAnsi" w:cstheme="majorHAnsi"/>
        </w:rPr>
        <w:t xml:space="preserve">atična številka: </w:t>
      </w:r>
      <w:r w:rsidR="00FF6ACB" w:rsidRPr="004A7197">
        <w:rPr>
          <w:rFonts w:asciiTheme="majorHAnsi" w:eastAsia="Times New Roman" w:hAnsiTheme="majorHAnsi" w:cstheme="majorHAnsi"/>
        </w:rPr>
        <w:t>______________</w:t>
      </w:r>
      <w:r w:rsidRPr="004A7197">
        <w:rPr>
          <w:rFonts w:asciiTheme="majorHAnsi" w:eastAsia="Times New Roman" w:hAnsiTheme="majorHAnsi" w:cstheme="majorHAnsi"/>
        </w:rPr>
        <w:t>,</w:t>
      </w:r>
    </w:p>
    <w:p w14:paraId="7DED93C3" w14:textId="10AE55C6" w:rsidR="00BF6A2A" w:rsidRPr="004A7197" w:rsidRDefault="00BF6A2A" w:rsidP="00F65EDD">
      <w:pPr>
        <w:tabs>
          <w:tab w:val="left" w:pos="1440"/>
        </w:tabs>
        <w:jc w:val="center"/>
        <w:rPr>
          <w:rFonts w:asciiTheme="majorHAnsi" w:eastAsia="Times New Roman" w:hAnsiTheme="majorHAnsi" w:cstheme="majorHAnsi"/>
        </w:rPr>
      </w:pPr>
      <w:r w:rsidRPr="004A7197">
        <w:rPr>
          <w:rFonts w:asciiTheme="majorHAnsi" w:eastAsia="Times New Roman" w:hAnsiTheme="majorHAnsi" w:cstheme="majorHAnsi"/>
        </w:rPr>
        <w:t xml:space="preserve">ID za DDV: </w:t>
      </w:r>
      <w:r w:rsidR="00015853" w:rsidRPr="004A7197">
        <w:rPr>
          <w:rFonts w:asciiTheme="majorHAnsi" w:eastAsia="Times New Roman" w:hAnsiTheme="majorHAnsi" w:cstheme="majorHAnsi"/>
        </w:rPr>
        <w:t xml:space="preserve"> ____________</w:t>
      </w:r>
      <w:r w:rsidR="00005BE7" w:rsidRPr="004A7197">
        <w:rPr>
          <w:rFonts w:asciiTheme="majorHAnsi" w:eastAsia="Times New Roman" w:hAnsiTheme="majorHAnsi" w:cstheme="majorHAnsi"/>
        </w:rPr>
        <w:t>,</w:t>
      </w:r>
    </w:p>
    <w:p w14:paraId="4362249D" w14:textId="330A988F" w:rsidR="00D3204F" w:rsidRPr="004A7197" w:rsidRDefault="00BF6A2A" w:rsidP="00015853">
      <w:pPr>
        <w:tabs>
          <w:tab w:val="left" w:pos="1440"/>
        </w:tabs>
        <w:jc w:val="center"/>
        <w:rPr>
          <w:rFonts w:asciiTheme="majorHAnsi" w:eastAsia="Times New Roman" w:hAnsiTheme="majorHAnsi" w:cstheme="majorHAnsi"/>
        </w:rPr>
      </w:pPr>
      <w:r w:rsidRPr="004A7197">
        <w:rPr>
          <w:rFonts w:asciiTheme="majorHAnsi" w:eastAsia="Times New Roman" w:hAnsiTheme="majorHAnsi" w:cstheme="majorHAnsi"/>
        </w:rPr>
        <w:t xml:space="preserve">IBAN: </w:t>
      </w:r>
      <w:r w:rsidR="00015853" w:rsidRPr="004A7197">
        <w:rPr>
          <w:rFonts w:asciiTheme="majorHAnsi" w:eastAsia="Times New Roman" w:hAnsiTheme="majorHAnsi" w:cstheme="majorHAnsi"/>
        </w:rPr>
        <w:t xml:space="preserve"> _______________</w:t>
      </w:r>
    </w:p>
    <w:p w14:paraId="313808BE" w14:textId="77777777" w:rsidR="00BF6A2A" w:rsidRPr="004A7197" w:rsidRDefault="00BF6A2A" w:rsidP="00F65EDD">
      <w:pPr>
        <w:keepLines/>
        <w:widowControl w:val="0"/>
        <w:jc w:val="center"/>
        <w:rPr>
          <w:rFonts w:asciiTheme="majorHAnsi" w:eastAsia="Times New Roman" w:hAnsiTheme="majorHAnsi" w:cstheme="majorHAnsi"/>
          <w:bCs/>
          <w:kern w:val="16"/>
          <w:lang w:eastAsia="en-US"/>
        </w:rPr>
      </w:pPr>
    </w:p>
    <w:p w14:paraId="4DB42FB3" w14:textId="47AE4399" w:rsidR="00BF6A2A" w:rsidRPr="004A7197" w:rsidRDefault="00BF6A2A" w:rsidP="00F65ED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4A7197">
        <w:rPr>
          <w:rFonts w:asciiTheme="majorHAnsi" w:eastAsia="Times New Roman" w:hAnsiTheme="majorHAnsi" w:cstheme="majorHAnsi"/>
        </w:rPr>
        <w:t>in</w:t>
      </w:r>
    </w:p>
    <w:p w14:paraId="1496B53B" w14:textId="03642000" w:rsidR="008D35B2" w:rsidRPr="004A7197" w:rsidRDefault="008D35B2" w:rsidP="00F65EDD">
      <w:pPr>
        <w:jc w:val="center"/>
        <w:rPr>
          <w:rFonts w:asciiTheme="majorHAnsi" w:hAnsiTheme="majorHAnsi" w:cstheme="majorHAnsi"/>
        </w:rPr>
      </w:pPr>
    </w:p>
    <w:p w14:paraId="74B34BAF" w14:textId="77777777" w:rsidR="00BF6A2A" w:rsidRPr="004A7197"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4A7197">
        <w:rPr>
          <w:rFonts w:asciiTheme="majorHAnsi" w:eastAsia="Times New Roman" w:hAnsiTheme="majorHAnsi" w:cstheme="majorHAnsi"/>
        </w:rPr>
        <w:t xml:space="preserve">________________________________ </w:t>
      </w:r>
      <w:r w:rsidRPr="004A7197">
        <w:rPr>
          <w:rFonts w:asciiTheme="majorHAnsi" w:eastAsia="Times New Roman" w:hAnsiTheme="majorHAnsi" w:cstheme="majorHAnsi"/>
          <w:i/>
        </w:rPr>
        <w:t>(firma in sedež ponudnika)</w:t>
      </w:r>
      <w:r w:rsidRPr="004A7197">
        <w:rPr>
          <w:rFonts w:asciiTheme="majorHAnsi" w:eastAsia="Times New Roman" w:hAnsiTheme="majorHAnsi" w:cstheme="majorHAnsi"/>
          <w:b/>
        </w:rPr>
        <w:t xml:space="preserve"> kot izvajalec</w:t>
      </w:r>
      <w:r w:rsidR="00005BE7" w:rsidRPr="004A7197">
        <w:rPr>
          <w:rFonts w:asciiTheme="majorHAnsi" w:eastAsia="Times New Roman" w:hAnsiTheme="majorHAnsi" w:cstheme="majorHAnsi"/>
        </w:rPr>
        <w:t>,</w:t>
      </w:r>
    </w:p>
    <w:p w14:paraId="1D6B5BB5" w14:textId="332C4431" w:rsidR="00BF6A2A" w:rsidRPr="004A7197"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4A7197">
        <w:rPr>
          <w:rFonts w:asciiTheme="majorHAnsi" w:eastAsia="Times New Roman" w:hAnsiTheme="majorHAnsi" w:cstheme="majorHAnsi"/>
        </w:rPr>
        <w:t>ki ga zastopa ________________________,</w:t>
      </w:r>
    </w:p>
    <w:p w14:paraId="3AA9EE38" w14:textId="4440DB60" w:rsidR="00BF6A2A" w:rsidRPr="004A7197"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4A7197">
        <w:rPr>
          <w:rFonts w:asciiTheme="majorHAnsi" w:eastAsia="Times New Roman" w:hAnsiTheme="majorHAnsi" w:cstheme="majorHAnsi"/>
        </w:rPr>
        <w:t>m</w:t>
      </w:r>
      <w:r w:rsidR="00BF6A2A" w:rsidRPr="004A7197">
        <w:rPr>
          <w:rFonts w:asciiTheme="majorHAnsi" w:eastAsia="Times New Roman" w:hAnsiTheme="majorHAnsi" w:cstheme="majorHAnsi"/>
        </w:rPr>
        <w:t>atična številka: ______________________</w:t>
      </w:r>
      <w:r w:rsidRPr="004A7197">
        <w:rPr>
          <w:rFonts w:asciiTheme="majorHAnsi" w:eastAsia="Times New Roman" w:hAnsiTheme="majorHAnsi" w:cstheme="majorHAnsi"/>
        </w:rPr>
        <w:t>,</w:t>
      </w:r>
    </w:p>
    <w:p w14:paraId="2424AE6A" w14:textId="77777777" w:rsidR="00BF6A2A" w:rsidRPr="004A7197"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4A7197">
        <w:rPr>
          <w:rFonts w:asciiTheme="majorHAnsi" w:eastAsia="Times New Roman" w:hAnsiTheme="majorHAnsi" w:cstheme="majorHAnsi"/>
        </w:rPr>
        <w:t>I</w:t>
      </w:r>
      <w:r w:rsidR="00BF6A2A" w:rsidRPr="004A7197">
        <w:rPr>
          <w:rFonts w:asciiTheme="majorHAnsi" w:eastAsia="Times New Roman" w:hAnsiTheme="majorHAnsi" w:cstheme="majorHAnsi"/>
        </w:rPr>
        <w:t>D</w:t>
      </w:r>
      <w:r w:rsidRPr="004A7197">
        <w:rPr>
          <w:rFonts w:asciiTheme="majorHAnsi" w:eastAsia="Times New Roman" w:hAnsiTheme="majorHAnsi" w:cstheme="majorHAnsi"/>
        </w:rPr>
        <w:t xml:space="preserve"> z</w:t>
      </w:r>
      <w:r w:rsidR="00BF6A2A" w:rsidRPr="004A7197">
        <w:rPr>
          <w:rFonts w:asciiTheme="majorHAnsi" w:eastAsia="Times New Roman" w:hAnsiTheme="majorHAnsi" w:cstheme="majorHAnsi"/>
        </w:rPr>
        <w:t>a</w:t>
      </w:r>
      <w:r w:rsidRPr="004A7197">
        <w:rPr>
          <w:rFonts w:asciiTheme="majorHAnsi" w:eastAsia="Times New Roman" w:hAnsiTheme="majorHAnsi" w:cstheme="majorHAnsi"/>
        </w:rPr>
        <w:t xml:space="preserve"> DDV</w:t>
      </w:r>
      <w:r w:rsidR="00BF6A2A" w:rsidRPr="004A7197">
        <w:rPr>
          <w:rFonts w:asciiTheme="majorHAnsi" w:eastAsia="Times New Roman" w:hAnsiTheme="majorHAnsi" w:cstheme="majorHAnsi"/>
        </w:rPr>
        <w:t>: ______________________</w:t>
      </w:r>
      <w:r w:rsidRPr="004A7197">
        <w:rPr>
          <w:rFonts w:asciiTheme="majorHAnsi" w:eastAsia="Times New Roman" w:hAnsiTheme="majorHAnsi" w:cstheme="majorHAnsi"/>
        </w:rPr>
        <w:t>,</w:t>
      </w:r>
    </w:p>
    <w:p w14:paraId="2E43EAB5" w14:textId="77777777" w:rsidR="00BF6A2A" w:rsidRPr="004A7197"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4A7197">
        <w:rPr>
          <w:rFonts w:asciiTheme="majorHAnsi" w:eastAsia="Times New Roman" w:hAnsiTheme="majorHAnsi" w:cstheme="majorHAnsi"/>
        </w:rPr>
        <w:t>IBAN:_______________________________</w:t>
      </w:r>
      <w:r w:rsidR="00005BE7" w:rsidRPr="004A7197">
        <w:rPr>
          <w:rFonts w:asciiTheme="majorHAnsi" w:eastAsia="Times New Roman" w:hAnsiTheme="majorHAnsi" w:cstheme="majorHAnsi"/>
        </w:rPr>
        <w:t>,</w:t>
      </w:r>
    </w:p>
    <w:p w14:paraId="7E8FDF31" w14:textId="77777777" w:rsidR="00BF6A2A" w:rsidRPr="004A7197" w:rsidRDefault="00BF6A2A" w:rsidP="00F65EDD">
      <w:pPr>
        <w:keepLines/>
        <w:widowControl w:val="0"/>
        <w:jc w:val="center"/>
        <w:rPr>
          <w:rFonts w:asciiTheme="majorHAnsi" w:eastAsia="Times New Roman" w:hAnsiTheme="majorHAnsi" w:cstheme="majorHAnsi"/>
          <w:bCs/>
          <w:kern w:val="16"/>
          <w:lang w:eastAsia="en-US"/>
        </w:rPr>
      </w:pPr>
    </w:p>
    <w:p w14:paraId="707258E7" w14:textId="072CC7F9" w:rsidR="00BF6A2A" w:rsidRPr="004A7197" w:rsidRDefault="00BF6A2A" w:rsidP="00F65EDD">
      <w:pPr>
        <w:ind w:right="70"/>
        <w:jc w:val="center"/>
        <w:rPr>
          <w:rFonts w:asciiTheme="majorHAnsi" w:eastAsia="Times New Roman" w:hAnsiTheme="majorHAnsi" w:cstheme="majorHAnsi"/>
          <w:b/>
        </w:rPr>
      </w:pPr>
      <w:r w:rsidRPr="004A7197">
        <w:rPr>
          <w:rFonts w:asciiTheme="majorHAnsi" w:eastAsia="Times New Roman" w:hAnsiTheme="majorHAnsi" w:cstheme="majorHAnsi"/>
        </w:rPr>
        <w:t>skleneta naslednjo</w:t>
      </w:r>
    </w:p>
    <w:p w14:paraId="67DC08AA" w14:textId="14E95E40" w:rsidR="00BF6A2A" w:rsidRPr="004A7197" w:rsidRDefault="00BF6A2A" w:rsidP="00954B58">
      <w:pPr>
        <w:ind w:right="70"/>
        <w:rPr>
          <w:rFonts w:asciiTheme="majorHAnsi" w:eastAsia="Times New Roman" w:hAnsiTheme="majorHAnsi" w:cstheme="majorHAnsi"/>
          <w:b/>
        </w:rPr>
      </w:pPr>
    </w:p>
    <w:p w14:paraId="26D02515" w14:textId="77777777" w:rsidR="00C61692" w:rsidRPr="004A7197" w:rsidRDefault="00C61692" w:rsidP="00954B58">
      <w:pPr>
        <w:ind w:right="70"/>
        <w:rPr>
          <w:rFonts w:asciiTheme="majorHAnsi" w:eastAsia="Times New Roman" w:hAnsiTheme="majorHAnsi" w:cstheme="majorHAnsi"/>
          <w:b/>
        </w:rPr>
      </w:pPr>
    </w:p>
    <w:p w14:paraId="7F454EC6" w14:textId="39B75148" w:rsidR="00BF6A2A" w:rsidRPr="004A7197" w:rsidRDefault="007D6527" w:rsidP="00954B58">
      <w:pPr>
        <w:tabs>
          <w:tab w:val="left" w:pos="1728"/>
          <w:tab w:val="left" w:pos="7200"/>
        </w:tabs>
        <w:jc w:val="center"/>
        <w:rPr>
          <w:rFonts w:asciiTheme="majorHAnsi" w:eastAsia="Times New Roman" w:hAnsiTheme="majorHAnsi" w:cstheme="majorHAnsi"/>
          <w:b/>
        </w:rPr>
      </w:pPr>
      <w:r w:rsidRPr="004A7197">
        <w:rPr>
          <w:rFonts w:asciiTheme="majorHAnsi" w:eastAsia="Times New Roman" w:hAnsiTheme="majorHAnsi" w:cstheme="majorHAnsi"/>
          <w:b/>
        </w:rPr>
        <w:t xml:space="preserve">Pogodbo št. </w:t>
      </w:r>
      <w:r w:rsidR="00F65EDD" w:rsidRPr="004A7197">
        <w:rPr>
          <w:rFonts w:asciiTheme="majorHAnsi" w:eastAsia="Times New Roman" w:hAnsiTheme="majorHAnsi" w:cstheme="majorHAnsi"/>
          <w:b/>
        </w:rPr>
        <w:t>430</w:t>
      </w:r>
      <w:r w:rsidR="00312EE9" w:rsidRPr="004A7197">
        <w:rPr>
          <w:rFonts w:asciiTheme="majorHAnsi" w:eastAsia="Times New Roman" w:hAnsiTheme="majorHAnsi" w:cstheme="majorHAnsi"/>
          <w:b/>
        </w:rPr>
        <w:t>1</w:t>
      </w:r>
      <w:r w:rsidR="00015853" w:rsidRPr="004A7197">
        <w:rPr>
          <w:rFonts w:asciiTheme="majorHAnsi" w:eastAsia="Times New Roman" w:hAnsiTheme="majorHAnsi" w:cstheme="majorHAnsi"/>
          <w:b/>
        </w:rPr>
        <w:t>-</w:t>
      </w:r>
      <w:r w:rsidR="00312EE9" w:rsidRPr="004A7197">
        <w:rPr>
          <w:rFonts w:asciiTheme="majorHAnsi" w:eastAsia="Times New Roman" w:hAnsiTheme="majorHAnsi" w:cstheme="majorHAnsi"/>
          <w:b/>
        </w:rPr>
        <w:t>7</w:t>
      </w:r>
      <w:r w:rsidR="00F247BF" w:rsidRPr="004A7197">
        <w:rPr>
          <w:rFonts w:asciiTheme="majorHAnsi" w:eastAsia="Times New Roman" w:hAnsiTheme="majorHAnsi" w:cstheme="majorHAnsi"/>
          <w:b/>
        </w:rPr>
        <w:t>/202</w:t>
      </w:r>
      <w:r w:rsidR="00015853" w:rsidRPr="004A7197">
        <w:rPr>
          <w:rFonts w:asciiTheme="majorHAnsi" w:eastAsia="Times New Roman" w:hAnsiTheme="majorHAnsi" w:cstheme="majorHAnsi"/>
          <w:b/>
        </w:rPr>
        <w:t>4</w:t>
      </w:r>
      <w:r w:rsidRPr="004A7197">
        <w:rPr>
          <w:rFonts w:asciiTheme="majorHAnsi" w:eastAsia="Times New Roman" w:hAnsiTheme="majorHAnsi" w:cstheme="majorHAnsi"/>
          <w:b/>
        </w:rPr>
        <w:t xml:space="preserve"> za</w:t>
      </w:r>
    </w:p>
    <w:p w14:paraId="0F5440C3" w14:textId="05BFE4CF" w:rsidR="002D3C6F" w:rsidRPr="004A7197" w:rsidRDefault="0095631D" w:rsidP="00954B58">
      <w:pPr>
        <w:jc w:val="center"/>
        <w:rPr>
          <w:rFonts w:asciiTheme="majorHAnsi" w:hAnsiTheme="majorHAnsi" w:cstheme="majorHAnsi"/>
          <w:b/>
          <w:bCs/>
        </w:rPr>
      </w:pPr>
      <w:r w:rsidRPr="004A7197">
        <w:rPr>
          <w:rFonts w:asciiTheme="majorHAnsi" w:hAnsiTheme="majorHAnsi" w:cstheme="majorHAnsi"/>
          <w:b/>
          <w:bCs/>
        </w:rPr>
        <w:t xml:space="preserve"> </w:t>
      </w:r>
      <w:r w:rsidR="00F65EDD" w:rsidRPr="004A7197">
        <w:rPr>
          <w:rFonts w:asciiTheme="majorHAnsi" w:hAnsiTheme="majorHAnsi" w:cstheme="majorHAnsi"/>
          <w:b/>
          <w:bCs/>
        </w:rPr>
        <w:t xml:space="preserve"> za sklop ______________________</w:t>
      </w:r>
    </w:p>
    <w:p w14:paraId="20EC0D26" w14:textId="2E452C78" w:rsidR="00BF6A2A" w:rsidRPr="004A7197" w:rsidRDefault="00BF6A2A" w:rsidP="00954B58">
      <w:pPr>
        <w:tabs>
          <w:tab w:val="left" w:pos="1728"/>
          <w:tab w:val="left" w:pos="7200"/>
        </w:tabs>
        <w:jc w:val="center"/>
        <w:rPr>
          <w:rFonts w:asciiTheme="majorHAnsi" w:eastAsia="Times New Roman" w:hAnsiTheme="majorHAnsi" w:cstheme="majorHAnsi"/>
          <w:b/>
        </w:rPr>
      </w:pPr>
    </w:p>
    <w:p w14:paraId="6F4B80C7" w14:textId="77777777" w:rsidR="00C61692" w:rsidRPr="004A7197" w:rsidRDefault="00C61692" w:rsidP="00954B58">
      <w:pPr>
        <w:tabs>
          <w:tab w:val="left" w:pos="1728"/>
          <w:tab w:val="left" w:pos="7200"/>
        </w:tabs>
        <w:jc w:val="center"/>
        <w:rPr>
          <w:rFonts w:asciiTheme="majorHAnsi" w:eastAsia="Times New Roman" w:hAnsiTheme="majorHAnsi" w:cstheme="majorHAnsi"/>
          <w:b/>
        </w:rPr>
      </w:pPr>
    </w:p>
    <w:p w14:paraId="77D8B7D9"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Uvodna določila</w:t>
      </w:r>
    </w:p>
    <w:p w14:paraId="5012061B" w14:textId="77777777" w:rsidR="00BF6A2A" w:rsidRPr="004A7197" w:rsidRDefault="00BF6A2A" w:rsidP="0085326C">
      <w:pPr>
        <w:pStyle w:val="Slog20"/>
        <w:numPr>
          <w:ilvl w:val="0"/>
          <w:numId w:val="27"/>
        </w:numPr>
        <w:jc w:val="center"/>
        <w:rPr>
          <w:rFonts w:asciiTheme="majorHAnsi" w:hAnsiTheme="majorHAnsi" w:cstheme="majorHAnsi"/>
        </w:rPr>
      </w:pPr>
      <w:r w:rsidRPr="004A7197">
        <w:rPr>
          <w:rFonts w:asciiTheme="majorHAnsi" w:hAnsiTheme="majorHAnsi" w:cstheme="majorHAnsi"/>
        </w:rPr>
        <w:t>člen</w:t>
      </w:r>
    </w:p>
    <w:p w14:paraId="5E810C01" w14:textId="3E490949"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Pogodbeni stranki skleneta pogod</w:t>
      </w:r>
      <w:r w:rsidR="008A5317" w:rsidRPr="004A7197">
        <w:rPr>
          <w:rFonts w:asciiTheme="majorHAnsi" w:eastAsia="Times New Roman" w:hAnsiTheme="majorHAnsi" w:cstheme="majorHAnsi"/>
        </w:rPr>
        <w:t>bo za izvedbo javnega naročila</w:t>
      </w:r>
      <w:r w:rsidRPr="004A7197">
        <w:rPr>
          <w:rFonts w:asciiTheme="majorHAnsi" w:eastAsia="Times New Roman" w:hAnsiTheme="majorHAnsi" w:cstheme="majorHAnsi"/>
        </w:rPr>
        <w:t xml:space="preserve"> objavljenega na portalu javnih n</w:t>
      </w:r>
      <w:r w:rsidR="0073298A" w:rsidRPr="004A7197">
        <w:rPr>
          <w:rFonts w:asciiTheme="majorHAnsi" w:eastAsia="Times New Roman" w:hAnsiTheme="majorHAnsi" w:cstheme="majorHAnsi"/>
        </w:rPr>
        <w:t xml:space="preserve">aročil pod </w:t>
      </w:r>
      <w:proofErr w:type="spellStart"/>
      <w:r w:rsidR="0073298A" w:rsidRPr="004A7197">
        <w:rPr>
          <w:rFonts w:asciiTheme="majorHAnsi" w:eastAsia="Times New Roman" w:hAnsiTheme="majorHAnsi" w:cstheme="majorHAnsi"/>
        </w:rPr>
        <w:t>zap</w:t>
      </w:r>
      <w:proofErr w:type="spellEnd"/>
      <w:r w:rsidR="0073298A" w:rsidRPr="004A7197">
        <w:rPr>
          <w:rFonts w:asciiTheme="majorHAnsi" w:eastAsia="Times New Roman" w:hAnsiTheme="majorHAnsi" w:cstheme="majorHAnsi"/>
        </w:rPr>
        <w:t>. št</w:t>
      </w:r>
      <w:r w:rsidR="000F517C" w:rsidRPr="004A7197">
        <w:rPr>
          <w:rFonts w:asciiTheme="majorHAnsi" w:eastAsia="Times New Roman" w:hAnsiTheme="majorHAnsi" w:cstheme="majorHAnsi"/>
        </w:rPr>
        <w:t xml:space="preserve">. </w:t>
      </w:r>
      <w:r w:rsidR="00BA7C46" w:rsidRPr="004A7197">
        <w:rPr>
          <w:rFonts w:asciiTheme="majorHAnsi" w:eastAsia="Times New Roman" w:hAnsiTheme="majorHAnsi" w:cstheme="majorHAnsi"/>
        </w:rPr>
        <w:t xml:space="preserve"> __________</w:t>
      </w:r>
      <w:r w:rsidR="00F56B16" w:rsidRPr="004A7197">
        <w:rPr>
          <w:rFonts w:asciiTheme="majorHAnsi" w:eastAsia="Times New Roman" w:hAnsiTheme="majorHAnsi" w:cstheme="majorHAnsi"/>
        </w:rPr>
        <w:t xml:space="preserve">, z dne </w:t>
      </w:r>
      <w:r w:rsidR="00BA7C46" w:rsidRPr="004A7197">
        <w:rPr>
          <w:rFonts w:asciiTheme="majorHAnsi" w:eastAsia="Times New Roman" w:hAnsiTheme="majorHAnsi" w:cstheme="majorHAnsi"/>
        </w:rPr>
        <w:t>___________</w:t>
      </w:r>
      <w:r w:rsidRPr="004A7197">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4A7197" w:rsidRDefault="007A61B1" w:rsidP="00954B58">
      <w:pPr>
        <w:tabs>
          <w:tab w:val="left" w:pos="1728"/>
          <w:tab w:val="left" w:pos="7200"/>
        </w:tabs>
        <w:jc w:val="both"/>
        <w:rPr>
          <w:rFonts w:asciiTheme="majorHAnsi" w:eastAsia="Times New Roman" w:hAnsiTheme="majorHAnsi" w:cstheme="majorHAnsi"/>
        </w:rPr>
      </w:pPr>
    </w:p>
    <w:p w14:paraId="4B7A575D" w14:textId="77777777" w:rsidR="00727BA1" w:rsidRPr="004A7197" w:rsidRDefault="00727BA1"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4A7197" w:rsidRDefault="00727BA1" w:rsidP="00954B58">
      <w:pPr>
        <w:tabs>
          <w:tab w:val="left" w:pos="1728"/>
          <w:tab w:val="left" w:pos="7200"/>
        </w:tabs>
        <w:jc w:val="both"/>
        <w:rPr>
          <w:rFonts w:asciiTheme="majorHAnsi" w:eastAsia="Times New Roman" w:hAnsiTheme="majorHAnsi" w:cstheme="majorHAnsi"/>
        </w:rPr>
      </w:pPr>
    </w:p>
    <w:p w14:paraId="6A475395" w14:textId="1844EDBD" w:rsidR="005E11EC" w:rsidRPr="004A7197" w:rsidRDefault="00727BA1"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4A7197">
        <w:rPr>
          <w:rFonts w:asciiTheme="majorHAnsi" w:eastAsia="Times New Roman" w:hAnsiTheme="majorHAnsi" w:cstheme="majorHAnsi"/>
        </w:rPr>
        <w:t xml:space="preserve">Sredstva so zagotovljena v proračunu Občine </w:t>
      </w:r>
      <w:r w:rsidR="00BA7C46" w:rsidRPr="004A7197">
        <w:rPr>
          <w:rFonts w:asciiTheme="majorHAnsi" w:eastAsia="Times New Roman" w:hAnsiTheme="majorHAnsi" w:cstheme="majorHAnsi"/>
        </w:rPr>
        <w:t>_______</w:t>
      </w:r>
      <w:r w:rsidRPr="004A7197">
        <w:rPr>
          <w:rFonts w:asciiTheme="majorHAnsi" w:eastAsia="Times New Roman" w:hAnsiTheme="majorHAnsi" w:cstheme="majorHAnsi"/>
        </w:rPr>
        <w:t xml:space="preserve"> na proračunski postavki </w:t>
      </w:r>
      <w:r w:rsidR="00BA7C46" w:rsidRPr="004A7197">
        <w:rPr>
          <w:rFonts w:asciiTheme="majorHAnsi" w:eastAsia="Times New Roman" w:hAnsiTheme="majorHAnsi" w:cstheme="majorHAnsi"/>
        </w:rPr>
        <w:t>_____________</w:t>
      </w:r>
      <w:r w:rsidR="005E11EC" w:rsidRPr="004A7197">
        <w:rPr>
          <w:rFonts w:asciiTheme="majorHAnsi" w:hAnsiTheme="majorHAnsi" w:cstheme="majorHAnsi"/>
          <w:szCs w:val="24"/>
        </w:rPr>
        <w:t>, kont</w:t>
      </w:r>
      <w:r w:rsidR="00BA7C46" w:rsidRPr="004A7197">
        <w:rPr>
          <w:rFonts w:asciiTheme="majorHAnsi" w:hAnsiTheme="majorHAnsi" w:cstheme="majorHAnsi"/>
          <w:szCs w:val="24"/>
        </w:rPr>
        <w:t>u</w:t>
      </w:r>
      <w:r w:rsidR="00607C03" w:rsidRPr="004A7197">
        <w:rPr>
          <w:rFonts w:asciiTheme="majorHAnsi" w:hAnsiTheme="majorHAnsi" w:cstheme="majorHAnsi"/>
          <w:szCs w:val="24"/>
        </w:rPr>
        <w:t xml:space="preserve"> </w:t>
      </w:r>
      <w:r w:rsidR="00BA7C46" w:rsidRPr="004A7197">
        <w:rPr>
          <w:rFonts w:asciiTheme="majorHAnsi" w:hAnsiTheme="majorHAnsi" w:cstheme="majorHAnsi"/>
          <w:szCs w:val="24"/>
        </w:rPr>
        <w:t xml:space="preserve"> __________</w:t>
      </w:r>
      <w:r w:rsidR="002D3C6F" w:rsidRPr="004A7197">
        <w:rPr>
          <w:rFonts w:asciiTheme="majorHAnsi" w:hAnsiTheme="majorHAnsi" w:cstheme="majorHAnsi"/>
          <w:szCs w:val="24"/>
        </w:rPr>
        <w:t xml:space="preserve"> </w:t>
      </w:r>
      <w:r w:rsidR="005E11EC" w:rsidRPr="004A7197">
        <w:rPr>
          <w:rFonts w:asciiTheme="majorHAnsi" w:hAnsiTheme="majorHAnsi" w:cstheme="majorHAnsi"/>
          <w:szCs w:val="24"/>
        </w:rPr>
        <w:t>NRP OB00</w:t>
      </w:r>
      <w:r w:rsidR="00BA7C46" w:rsidRPr="004A7197">
        <w:rPr>
          <w:rFonts w:asciiTheme="majorHAnsi" w:hAnsiTheme="majorHAnsi" w:cstheme="majorHAnsi"/>
          <w:szCs w:val="24"/>
        </w:rPr>
        <w:t>_____________________</w:t>
      </w:r>
      <w:r w:rsidR="00A03644" w:rsidRPr="004A7197">
        <w:rPr>
          <w:rFonts w:asciiTheme="majorHAnsi" w:hAnsiTheme="majorHAnsi" w:cstheme="majorHAnsi"/>
          <w:szCs w:val="24"/>
        </w:rPr>
        <w:t>.</w:t>
      </w:r>
      <w:r w:rsidR="00BA7C46" w:rsidRPr="004A7197">
        <w:rPr>
          <w:rFonts w:asciiTheme="majorHAnsi" w:hAnsiTheme="majorHAnsi" w:cstheme="majorHAnsi"/>
          <w:szCs w:val="24"/>
        </w:rPr>
        <w:t xml:space="preserve"> </w:t>
      </w:r>
      <w:r w:rsidR="00EF3617" w:rsidRPr="004A7197">
        <w:rPr>
          <w:rFonts w:asciiTheme="majorHAnsi" w:hAnsiTheme="majorHAnsi" w:cstheme="majorHAnsi"/>
          <w:szCs w:val="24"/>
        </w:rPr>
        <w:t xml:space="preserve"> Aktivnost se izvaja v okviru </w:t>
      </w:r>
      <w:proofErr w:type="spellStart"/>
      <w:r w:rsidR="00EF3617" w:rsidRPr="004A7197">
        <w:rPr>
          <w:rFonts w:asciiTheme="majorHAnsi" w:hAnsiTheme="majorHAnsi" w:cstheme="majorHAnsi"/>
          <w:szCs w:val="24"/>
        </w:rPr>
        <w:t>kapitalizacijskega</w:t>
      </w:r>
      <w:proofErr w:type="spellEnd"/>
      <w:r w:rsidR="00EF3617" w:rsidRPr="004A7197">
        <w:rPr>
          <w:rFonts w:asciiTheme="majorHAnsi" w:hAnsiTheme="majorHAnsi" w:cstheme="majorHAnsi"/>
          <w:szCs w:val="24"/>
        </w:rPr>
        <w:t xml:space="preserve"> projekta GRENNAT, ki je sofinanciran s strani Evropske unije v okviru Programa </w:t>
      </w:r>
      <w:proofErr w:type="spellStart"/>
      <w:r w:rsidR="00EF3617" w:rsidRPr="004A7197">
        <w:rPr>
          <w:rFonts w:asciiTheme="majorHAnsi" w:hAnsiTheme="majorHAnsi" w:cstheme="majorHAnsi"/>
          <w:szCs w:val="24"/>
        </w:rPr>
        <w:t>Interreg</w:t>
      </w:r>
      <w:proofErr w:type="spellEnd"/>
      <w:r w:rsidR="00EF3617" w:rsidRPr="004A7197">
        <w:rPr>
          <w:rFonts w:asciiTheme="majorHAnsi" w:hAnsiTheme="majorHAnsi" w:cstheme="majorHAnsi"/>
          <w:szCs w:val="24"/>
        </w:rPr>
        <w:t xml:space="preserve"> VI-A Italija-Slovenija 2021-2027.</w:t>
      </w:r>
    </w:p>
    <w:p w14:paraId="4D5E653A" w14:textId="77777777" w:rsidR="00BF6A2A" w:rsidRPr="004A7197"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3E835AE" w14:textId="77777777" w:rsidR="004F6985" w:rsidRPr="004A7197" w:rsidRDefault="004F6985">
      <w:pPr>
        <w:rPr>
          <w:rFonts w:asciiTheme="majorHAnsi" w:eastAsia="Times New Roman" w:hAnsiTheme="majorHAnsi" w:cstheme="majorHAnsi"/>
          <w:b/>
        </w:rPr>
      </w:pPr>
      <w:r w:rsidRPr="004A7197">
        <w:rPr>
          <w:rFonts w:asciiTheme="majorHAnsi" w:eastAsia="Times New Roman" w:hAnsiTheme="majorHAnsi" w:cstheme="majorHAnsi"/>
          <w:b/>
        </w:rPr>
        <w:br w:type="page"/>
      </w:r>
    </w:p>
    <w:p w14:paraId="395E43B4" w14:textId="048D1841"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lastRenderedPageBreak/>
        <w:t>Predmet pogodbe</w:t>
      </w:r>
      <w:r w:rsidR="00C61692" w:rsidRPr="004A7197">
        <w:rPr>
          <w:rFonts w:asciiTheme="majorHAnsi" w:eastAsia="Times New Roman" w:hAnsiTheme="majorHAnsi" w:cstheme="majorHAnsi"/>
          <w:b/>
        </w:rPr>
        <w:t xml:space="preserve"> in obseg pogodbenih del</w:t>
      </w:r>
    </w:p>
    <w:p w14:paraId="70581DDD"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28282A28" w14:textId="753AD601" w:rsidR="00C61692" w:rsidRPr="004A7197" w:rsidRDefault="00C61692" w:rsidP="00D20664">
      <w:pPr>
        <w:suppressAutoHyphens/>
        <w:jc w:val="both"/>
        <w:rPr>
          <w:rFonts w:asciiTheme="majorHAnsi" w:eastAsia="Times New Roman" w:hAnsiTheme="majorHAnsi" w:cstheme="majorHAnsi"/>
        </w:rPr>
      </w:pPr>
      <w:r w:rsidRPr="004A7197">
        <w:rPr>
          <w:rFonts w:asciiTheme="majorHAnsi" w:eastAsia="Times New Roman" w:hAnsiTheme="majorHAnsi" w:cstheme="majorHAnsi"/>
        </w:rPr>
        <w:t>S to pogodbo naročnik odda, izvajalec pa sprejme v izvedbo storitve v obsegu, kvaliteti in rokih določenih v tej pogodbi</w:t>
      </w:r>
      <w:r w:rsidR="00701FE3" w:rsidRPr="004A7197">
        <w:rPr>
          <w:rFonts w:asciiTheme="majorHAnsi" w:eastAsia="Times New Roman" w:hAnsiTheme="majorHAnsi" w:cstheme="majorHAnsi"/>
        </w:rPr>
        <w:t xml:space="preserve"> in projektni nalogi št. </w:t>
      </w:r>
      <w:r w:rsidR="004F6985" w:rsidRPr="004A7197">
        <w:rPr>
          <w:rFonts w:asciiTheme="majorHAnsi" w:eastAsia="Times New Roman" w:hAnsiTheme="majorHAnsi" w:cstheme="majorHAnsi"/>
        </w:rPr>
        <w:t>4301-7/2024-4</w:t>
      </w:r>
      <w:r w:rsidR="00701FE3" w:rsidRPr="004A7197">
        <w:rPr>
          <w:rFonts w:asciiTheme="majorHAnsi" w:eastAsia="Times New Roman" w:hAnsiTheme="majorHAnsi" w:cstheme="majorHAnsi"/>
        </w:rPr>
        <w:t xml:space="preserve">, z dne </w:t>
      </w:r>
      <w:r w:rsidR="004F6985" w:rsidRPr="004A7197">
        <w:rPr>
          <w:rFonts w:asciiTheme="majorHAnsi" w:eastAsia="Times New Roman" w:hAnsiTheme="majorHAnsi" w:cstheme="majorHAnsi"/>
        </w:rPr>
        <w:t>8. 3. 2024</w:t>
      </w:r>
      <w:r w:rsidRPr="004A7197">
        <w:rPr>
          <w:rFonts w:asciiTheme="majorHAnsi" w:eastAsia="Times New Roman" w:hAnsiTheme="majorHAnsi" w:cstheme="majorHAnsi"/>
        </w:rPr>
        <w:t xml:space="preserve">, ob upoštevanju zahtev naročnika, prostorskih aktov, pogojev dajalcev soglasij, veljavne zakonodaje ter veljavnih normativov in standardov, ter zlasti načela trajnostne gradnje, ravni </w:t>
      </w:r>
      <w:proofErr w:type="spellStart"/>
      <w:r w:rsidRPr="004A7197">
        <w:rPr>
          <w:rFonts w:asciiTheme="majorHAnsi" w:eastAsia="Times New Roman" w:hAnsiTheme="majorHAnsi" w:cstheme="majorHAnsi"/>
        </w:rPr>
        <w:t>okoljskih</w:t>
      </w:r>
      <w:proofErr w:type="spellEnd"/>
      <w:r w:rsidRPr="004A7197">
        <w:rPr>
          <w:rFonts w:asciiTheme="majorHAnsi" w:eastAsia="Times New Roman" w:hAnsiTheme="majorHAnsi" w:cstheme="majorHAnsi"/>
        </w:rPr>
        <w:t xml:space="preserve"> in podnebnih vplivov, ter zahteve v zvezi z oblikovanjem, naročnik pa se zavezuje, da mu bo za te storitve plačal dogovorjeno ceno.</w:t>
      </w:r>
    </w:p>
    <w:p w14:paraId="27E611C1" w14:textId="77777777" w:rsidR="00C61692" w:rsidRPr="004A7197" w:rsidRDefault="00C61692" w:rsidP="00C61692">
      <w:pPr>
        <w:tabs>
          <w:tab w:val="left" w:pos="1728"/>
          <w:tab w:val="left" w:pos="7200"/>
        </w:tabs>
        <w:suppressAutoHyphens/>
        <w:jc w:val="both"/>
        <w:rPr>
          <w:rFonts w:asciiTheme="majorHAnsi" w:eastAsia="Times New Roman" w:hAnsiTheme="majorHAnsi" w:cstheme="majorHAnsi"/>
        </w:rPr>
      </w:pPr>
    </w:p>
    <w:p w14:paraId="4043EF0E" w14:textId="77A09346" w:rsidR="00C61692" w:rsidRPr="004A7197" w:rsidRDefault="00C61692" w:rsidP="00C61692">
      <w:pPr>
        <w:tabs>
          <w:tab w:val="left" w:pos="1728"/>
          <w:tab w:val="left" w:pos="7200"/>
        </w:tabs>
        <w:suppressAutoHyphens/>
        <w:jc w:val="both"/>
        <w:rPr>
          <w:rFonts w:asciiTheme="majorHAnsi" w:eastAsia="Times New Roman" w:hAnsiTheme="majorHAnsi" w:cstheme="majorHAnsi"/>
        </w:rPr>
      </w:pPr>
      <w:r w:rsidRPr="004A7197">
        <w:rPr>
          <w:rFonts w:asciiTheme="majorHAnsi" w:eastAsia="Times New Roman" w:hAnsiTheme="majorHAnsi" w:cstheme="majorHAnsi"/>
        </w:rPr>
        <w:t>Predmet naročila je tudi oprava vseh drugih dejanj, ki so potrebna, da naročnik uresniči interes (</w:t>
      </w:r>
      <w:r w:rsidR="00F14CCE" w:rsidRPr="004A7197">
        <w:rPr>
          <w:rFonts w:asciiTheme="majorHAnsi" w:eastAsia="Times New Roman" w:hAnsiTheme="majorHAnsi" w:cstheme="majorHAnsi"/>
        </w:rPr>
        <w:t xml:space="preserve">npr. </w:t>
      </w:r>
      <w:r w:rsidRPr="004A7197">
        <w:rPr>
          <w:rFonts w:asciiTheme="majorHAnsi" w:eastAsia="Times New Roman" w:hAnsiTheme="majorHAnsi" w:cstheme="majorHAnsi"/>
        </w:rPr>
        <w:t>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936D30B" w14:textId="77777777" w:rsidR="00C61692" w:rsidRPr="004A7197" w:rsidRDefault="00C61692" w:rsidP="00C61692">
      <w:pPr>
        <w:tabs>
          <w:tab w:val="left" w:pos="1728"/>
          <w:tab w:val="left" w:pos="7200"/>
        </w:tabs>
        <w:suppressAutoHyphens/>
        <w:jc w:val="both"/>
        <w:rPr>
          <w:rFonts w:asciiTheme="majorHAnsi" w:eastAsia="Times New Roman" w:hAnsiTheme="majorHAnsi" w:cstheme="majorHAnsi"/>
        </w:rPr>
      </w:pPr>
    </w:p>
    <w:p w14:paraId="174AF024" w14:textId="77777777" w:rsidR="00C61692" w:rsidRPr="004A7197" w:rsidRDefault="00C61692" w:rsidP="00C61692">
      <w:pPr>
        <w:tabs>
          <w:tab w:val="left" w:pos="1728"/>
          <w:tab w:val="left" w:pos="7200"/>
        </w:tabs>
        <w:suppressAutoHyphens/>
        <w:jc w:val="both"/>
        <w:rPr>
          <w:rFonts w:asciiTheme="majorHAnsi" w:eastAsia="Times New Roman" w:hAnsiTheme="majorHAnsi" w:cstheme="majorHAnsi"/>
        </w:rPr>
      </w:pPr>
      <w:r w:rsidRPr="004A7197">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30EB4FD3" w14:textId="77777777" w:rsidR="00C61692" w:rsidRPr="004A7197" w:rsidRDefault="00C61692" w:rsidP="00C61692">
      <w:pPr>
        <w:tabs>
          <w:tab w:val="left" w:pos="1728"/>
          <w:tab w:val="left" w:pos="7200"/>
        </w:tabs>
        <w:suppressAutoHyphens/>
        <w:jc w:val="both"/>
        <w:rPr>
          <w:rFonts w:asciiTheme="majorHAnsi" w:eastAsia="Times New Roman" w:hAnsiTheme="majorHAnsi" w:cstheme="majorHAnsi"/>
        </w:rPr>
      </w:pPr>
    </w:p>
    <w:p w14:paraId="68BF49A4" w14:textId="4E6214B6" w:rsidR="00727BA1" w:rsidRPr="004A7197" w:rsidRDefault="00C61692" w:rsidP="00C61692">
      <w:pPr>
        <w:tabs>
          <w:tab w:val="left" w:pos="1728"/>
          <w:tab w:val="left" w:pos="7200"/>
        </w:tabs>
        <w:suppressAutoHyphens/>
        <w:jc w:val="both"/>
        <w:rPr>
          <w:rFonts w:asciiTheme="majorHAnsi" w:eastAsia="Times New Roman" w:hAnsiTheme="majorHAnsi" w:cstheme="majorHAnsi"/>
          <w:lang w:eastAsia="ar-SA"/>
        </w:rPr>
      </w:pPr>
      <w:r w:rsidRPr="004A7197">
        <w:rPr>
          <w:rFonts w:asciiTheme="majorHAnsi" w:eastAsia="Times New Roman" w:hAnsiTheme="majorHAnsi" w:cstheme="majorHAnsi"/>
        </w:rPr>
        <w:t xml:space="preserve">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 </w:t>
      </w:r>
    </w:p>
    <w:p w14:paraId="0D78FD6F" w14:textId="77777777" w:rsidR="00BF6A2A" w:rsidRPr="004A7197" w:rsidRDefault="00727BA1" w:rsidP="00954B58">
      <w:pPr>
        <w:tabs>
          <w:tab w:val="left" w:pos="1728"/>
          <w:tab w:val="left" w:pos="7200"/>
        </w:tabs>
        <w:suppressAutoHyphens/>
        <w:jc w:val="both"/>
        <w:rPr>
          <w:rFonts w:asciiTheme="majorHAnsi" w:eastAsia="Times New Roman" w:hAnsiTheme="majorHAnsi" w:cstheme="majorHAnsi"/>
          <w:lang w:eastAsia="ar-SA"/>
        </w:rPr>
      </w:pPr>
      <w:r w:rsidRPr="004A7197">
        <w:rPr>
          <w:rFonts w:asciiTheme="majorHAnsi" w:eastAsia="Times New Roman" w:hAnsiTheme="majorHAnsi" w:cstheme="majorHAnsi"/>
        </w:rPr>
        <w:t xml:space="preserve"> </w:t>
      </w:r>
    </w:p>
    <w:p w14:paraId="759F5187" w14:textId="0E080F34" w:rsidR="00BF6A2A" w:rsidRPr="004A7197" w:rsidRDefault="00B923F0"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b/>
        </w:rPr>
        <w:t>Pogodbena vrednost, obračun del ter roki</w:t>
      </w:r>
    </w:p>
    <w:p w14:paraId="7C07AFCF"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372CD8CC" w14:textId="5146AD76" w:rsidR="00B923F0" w:rsidRPr="004A7197" w:rsidRDefault="00B923F0" w:rsidP="00D237CC">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se zaveže z deli, ki so predmet te pogodbe pričeti takoj po podpisu pogodbe, v rokih in za ceno:</w:t>
      </w:r>
      <w:r w:rsidR="00F14CCE" w:rsidRPr="004A7197">
        <w:rPr>
          <w:rFonts w:asciiTheme="majorHAnsi" w:eastAsia="Times New Roman" w:hAnsiTheme="majorHAnsi" w:cstheme="majorHAnsi"/>
        </w:rPr>
        <w:t xml:space="preserve"> </w:t>
      </w:r>
    </w:p>
    <w:p w14:paraId="4FFC7A95" w14:textId="069B99F7" w:rsidR="00D237CC" w:rsidRPr="004A7197" w:rsidRDefault="00D237CC" w:rsidP="00D237CC">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i/>
          <w:iCs/>
        </w:rPr>
        <w:t>OPOMBA - dodana bo tabela iz predračuna za posamezni sklop</w:t>
      </w:r>
      <w:r w:rsidRPr="004A7197">
        <w:rPr>
          <w:rFonts w:asciiTheme="majorHAnsi" w:eastAsia="Times New Roman" w:hAnsiTheme="majorHAnsi" w:cstheme="majorHAnsi"/>
        </w:rPr>
        <w:t>.</w:t>
      </w:r>
    </w:p>
    <w:p w14:paraId="62C9F531" w14:textId="77777777" w:rsidR="00D3204F" w:rsidRPr="004A7197" w:rsidRDefault="00D3204F" w:rsidP="00D3204F">
      <w:pPr>
        <w:tabs>
          <w:tab w:val="left" w:pos="1728"/>
          <w:tab w:val="left" w:pos="7200"/>
        </w:tabs>
        <w:jc w:val="both"/>
        <w:rPr>
          <w:rFonts w:asciiTheme="majorHAnsi" w:eastAsia="Times New Roman" w:hAnsiTheme="majorHAnsi" w:cstheme="majorHAnsi"/>
        </w:rPr>
      </w:pPr>
    </w:p>
    <w:p w14:paraId="156E68F2" w14:textId="77777777" w:rsidR="001229AA"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pogodbeno ceno so vključeni zlasti:</w:t>
      </w:r>
    </w:p>
    <w:p w14:paraId="76A2F715" w14:textId="77777777" w:rsidR="001229AA" w:rsidRPr="004A7197" w:rsidRDefault="001229AA" w:rsidP="001229AA">
      <w:pPr>
        <w:pStyle w:val="Slog53"/>
        <w:rPr>
          <w:rFonts w:cstheme="majorHAnsi"/>
        </w:rPr>
      </w:pPr>
      <w:r w:rsidRPr="004A7197">
        <w:rPr>
          <w:rFonts w:cstheme="majorHAnsi"/>
        </w:rPr>
        <w:t>vsi stroški v zvezi z izvedbo pogodbenih del;</w:t>
      </w:r>
    </w:p>
    <w:p w14:paraId="2472F71A" w14:textId="77777777" w:rsidR="001229AA" w:rsidRPr="004A7197" w:rsidRDefault="001229AA" w:rsidP="001229AA">
      <w:pPr>
        <w:pStyle w:val="Slog53"/>
        <w:rPr>
          <w:rFonts w:cstheme="majorHAnsi"/>
        </w:rPr>
      </w:pPr>
      <w:r w:rsidRPr="004A7197">
        <w:rPr>
          <w:rFonts w:cstheme="majorHAnsi"/>
        </w:rPr>
        <w:t>materialni stroški za zahtevano število kompletnih izvodov projektne dokumentacije v materialni in v elektronski obliki ter potrebno število izvodov za dajalce soglasij;</w:t>
      </w:r>
    </w:p>
    <w:p w14:paraId="184C936D" w14:textId="77777777" w:rsidR="001229AA" w:rsidRPr="004A7197" w:rsidRDefault="001229AA" w:rsidP="001229AA">
      <w:pPr>
        <w:pStyle w:val="Slog53"/>
        <w:rPr>
          <w:rFonts w:cstheme="majorHAnsi"/>
        </w:rPr>
      </w:pPr>
      <w:r w:rsidRPr="004A7197">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71A8B5BD" w14:textId="77777777" w:rsidR="001229AA" w:rsidRPr="004A7197" w:rsidRDefault="001229AA" w:rsidP="001229AA">
      <w:pPr>
        <w:pStyle w:val="Slog53"/>
        <w:rPr>
          <w:rFonts w:cstheme="majorHAnsi"/>
        </w:rPr>
      </w:pPr>
      <w:r w:rsidRPr="004A7197">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12B27F12" w14:textId="77777777" w:rsidR="001229AA" w:rsidRPr="004A7197" w:rsidRDefault="001229AA" w:rsidP="001229AA">
      <w:pPr>
        <w:pStyle w:val="Slog53"/>
        <w:rPr>
          <w:rFonts w:cstheme="majorHAnsi"/>
        </w:rPr>
      </w:pPr>
      <w:r w:rsidRPr="004A7197">
        <w:rPr>
          <w:rFonts w:cstheme="majorHAnsi"/>
        </w:rPr>
        <w:t>vsa tolmačenja in usklajevanja načrtov v fazi javnega naročila za izbiro izvajalca gradbenih del;</w:t>
      </w:r>
    </w:p>
    <w:p w14:paraId="11DA7DEA" w14:textId="77777777" w:rsidR="001229AA" w:rsidRPr="004A7197" w:rsidRDefault="001229AA" w:rsidP="001229AA">
      <w:pPr>
        <w:pStyle w:val="Slog53"/>
        <w:rPr>
          <w:rFonts w:cstheme="majorHAnsi"/>
        </w:rPr>
      </w:pPr>
      <w:r w:rsidRPr="004A7197">
        <w:rPr>
          <w:rFonts w:cstheme="majorHAnsi"/>
        </w:rPr>
        <w:t>rekapitulacija vseh faz z upoštevanjem tehnologije gradnje za potrebe javnega naročila za izbiro izvajalca gradbenih del,</w:t>
      </w:r>
    </w:p>
    <w:p w14:paraId="369313A9" w14:textId="77777777" w:rsidR="001229AA" w:rsidRPr="004A7197" w:rsidRDefault="001229AA" w:rsidP="001229AA">
      <w:pPr>
        <w:pStyle w:val="Slog53"/>
        <w:rPr>
          <w:rFonts w:cstheme="majorHAnsi"/>
        </w:rPr>
      </w:pPr>
      <w:r w:rsidRPr="004A7197">
        <w:rPr>
          <w:rFonts w:cstheme="majorHAnsi"/>
        </w:rPr>
        <w:t>sodelovanje in tolmačenje projektov pri vseh upravnih postopkih za izdajo upravnih dovoljenj in javnih obravnavah,</w:t>
      </w:r>
    </w:p>
    <w:p w14:paraId="24BEB786" w14:textId="2DAD1CAD" w:rsidR="001229AA" w:rsidRPr="004A7197" w:rsidRDefault="007F7C08" w:rsidP="001229AA">
      <w:pPr>
        <w:pStyle w:val="Slog53"/>
        <w:rPr>
          <w:rFonts w:cstheme="majorHAnsi"/>
        </w:rPr>
      </w:pPr>
      <w:r w:rsidRPr="004A7197">
        <w:rPr>
          <w:rFonts w:cstheme="majorHAnsi"/>
        </w:rPr>
        <w:lastRenderedPageBreak/>
        <w:t xml:space="preserve">morebitna </w:t>
      </w:r>
      <w:r w:rsidR="001229AA" w:rsidRPr="004A7197">
        <w:rPr>
          <w:rFonts w:cstheme="majorHAnsi"/>
        </w:rPr>
        <w:t>situacija gospodarske javne infrastrukture (načrtovanje morebitnih nadgradenj GJI v interesu upravljavcev ni predmet te pogodbe, vsa načrtovana gospodarska infrastruktura pa mora biti prikazana v zbirni situaciji),</w:t>
      </w:r>
    </w:p>
    <w:p w14:paraId="32086E66" w14:textId="77777777" w:rsidR="001229AA" w:rsidRPr="004A7197" w:rsidRDefault="001229AA" w:rsidP="001229AA">
      <w:pPr>
        <w:pStyle w:val="Slog53"/>
        <w:rPr>
          <w:rFonts w:cstheme="majorHAnsi"/>
        </w:rPr>
      </w:pPr>
      <w:r w:rsidRPr="004A7197">
        <w:rPr>
          <w:rFonts w:cstheme="majorHAnsi"/>
        </w:rPr>
        <w:t xml:space="preserve">stroški pridobivanja soglasij </w:t>
      </w:r>
      <w:proofErr w:type="spellStart"/>
      <w:r w:rsidRPr="004A7197">
        <w:rPr>
          <w:rFonts w:cstheme="majorHAnsi"/>
        </w:rPr>
        <w:t>soglasodajalcev</w:t>
      </w:r>
      <w:proofErr w:type="spellEnd"/>
      <w:r w:rsidRPr="004A7197">
        <w:rPr>
          <w:rFonts w:cstheme="majorHAnsi"/>
        </w:rPr>
        <w:t>;</w:t>
      </w:r>
    </w:p>
    <w:p w14:paraId="592EFD0B" w14:textId="77777777" w:rsidR="001229AA" w:rsidRPr="004A7197" w:rsidRDefault="001229AA" w:rsidP="001229AA">
      <w:pPr>
        <w:pStyle w:val="Slog53"/>
        <w:rPr>
          <w:rFonts w:cstheme="majorHAnsi"/>
        </w:rPr>
      </w:pPr>
      <w:r w:rsidRPr="004A7197">
        <w:rPr>
          <w:rFonts w:cstheme="majorHAnsi"/>
        </w:rPr>
        <w:t>stroški soglasij, upravnih taks, ter vsi preostali stroški potrebni za pravilno in pravočasno izvedbo storitev in drugih obveznosti po tej pogodbi,</w:t>
      </w:r>
    </w:p>
    <w:p w14:paraId="3CDAC3FC" w14:textId="4DC7B620" w:rsidR="001229AA" w:rsidRPr="004A7197" w:rsidRDefault="001229AA" w:rsidP="001229AA">
      <w:pPr>
        <w:pStyle w:val="Slog53"/>
        <w:rPr>
          <w:rFonts w:cstheme="majorHAnsi"/>
        </w:rPr>
      </w:pPr>
      <w:r w:rsidRPr="004A7197">
        <w:rPr>
          <w:rFonts w:cstheme="majorHAnsi"/>
        </w:rPr>
        <w:t>sodelovanje pri predstavitvi dokumentacije občinskemu svetu naročnika in odborom;</w:t>
      </w:r>
    </w:p>
    <w:p w14:paraId="28D3D355" w14:textId="6531EFEA" w:rsidR="001229AA" w:rsidRPr="004A7197" w:rsidRDefault="001229AA" w:rsidP="001229AA">
      <w:pPr>
        <w:pStyle w:val="Slog53"/>
        <w:rPr>
          <w:rFonts w:cstheme="majorHAnsi"/>
        </w:rPr>
      </w:pPr>
      <w:r w:rsidRPr="004A7197">
        <w:rPr>
          <w:rFonts w:cstheme="majorHAnsi"/>
        </w:rPr>
        <w:t>vsi stroški potrebne za izpolnjevanje izvajalčevih obveznosti po pogodbi, kot npr. zagotavljanje revizijske sledi, zagotavljanje spoštovanja pravil o informiranju in komuniciranju</w:t>
      </w:r>
      <w:r w:rsidR="007F7C08" w:rsidRPr="004A7197">
        <w:rPr>
          <w:rFonts w:cstheme="majorHAnsi"/>
        </w:rPr>
        <w:t>.</w:t>
      </w:r>
    </w:p>
    <w:p w14:paraId="7026058F" w14:textId="77777777" w:rsidR="001229AA" w:rsidRPr="004A7197" w:rsidRDefault="001229AA" w:rsidP="001229AA">
      <w:pPr>
        <w:tabs>
          <w:tab w:val="left" w:pos="1728"/>
          <w:tab w:val="left" w:pos="7200"/>
        </w:tabs>
        <w:jc w:val="both"/>
        <w:rPr>
          <w:rFonts w:asciiTheme="majorHAnsi" w:eastAsia="Times New Roman" w:hAnsiTheme="majorHAnsi" w:cstheme="majorHAnsi"/>
        </w:rPr>
      </w:pPr>
    </w:p>
    <w:p w14:paraId="7DB03196" w14:textId="77777777" w:rsidR="001229AA"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Pogodbena cena za dogovorjeni obseg del in storitev po tej pogodbi je fiksna in nespremenljiva.</w:t>
      </w:r>
    </w:p>
    <w:p w14:paraId="6B6B4465" w14:textId="77777777" w:rsidR="001229AA" w:rsidRPr="004A7197" w:rsidRDefault="001229AA" w:rsidP="001229AA">
      <w:pPr>
        <w:tabs>
          <w:tab w:val="left" w:pos="1728"/>
          <w:tab w:val="left" w:pos="7200"/>
        </w:tabs>
        <w:jc w:val="both"/>
        <w:rPr>
          <w:rFonts w:asciiTheme="majorHAnsi" w:eastAsia="Times New Roman" w:hAnsiTheme="majorHAnsi" w:cstheme="majorHAnsi"/>
        </w:rPr>
      </w:pPr>
    </w:p>
    <w:p w14:paraId="174A6E86" w14:textId="74EBD840" w:rsidR="002E0394" w:rsidRPr="004A7197" w:rsidRDefault="001229AA" w:rsidP="005C0931">
      <w:pPr>
        <w:tabs>
          <w:tab w:val="left" w:pos="1728"/>
          <w:tab w:val="left" w:pos="7200"/>
        </w:tabs>
        <w:jc w:val="both"/>
        <w:rPr>
          <w:rFonts w:asciiTheme="majorHAnsi" w:eastAsia="Times New Roman" w:hAnsiTheme="majorHAnsi" w:cstheme="majorHAnsi"/>
          <w:i/>
          <w:iCs/>
        </w:rPr>
      </w:pPr>
      <w:r w:rsidRPr="004A7197">
        <w:rPr>
          <w:rFonts w:asciiTheme="majorHAnsi" w:eastAsia="Times New Roman" w:hAnsiTheme="majorHAnsi" w:cstheme="majorHAnsi"/>
        </w:rPr>
        <w:t>Rok izvedbe</w:t>
      </w:r>
      <w:r w:rsidRPr="004A7197">
        <w:rPr>
          <w:rFonts w:asciiTheme="majorHAnsi" w:eastAsia="Times New Roman" w:hAnsiTheme="majorHAnsi" w:cstheme="majorHAnsi"/>
          <w:i/>
          <w:iCs/>
        </w:rPr>
        <w:t>:</w:t>
      </w:r>
      <w:r w:rsidR="005C0931" w:rsidRPr="004A7197">
        <w:rPr>
          <w:rFonts w:asciiTheme="majorHAnsi" w:eastAsia="Times New Roman" w:hAnsiTheme="majorHAnsi" w:cstheme="majorHAnsi"/>
          <w:i/>
          <w:iCs/>
        </w:rPr>
        <w:t xml:space="preserve"> </w:t>
      </w:r>
      <w:r w:rsidR="00D237CC" w:rsidRPr="004A7197">
        <w:rPr>
          <w:rFonts w:asciiTheme="majorHAnsi" w:eastAsia="Times New Roman" w:hAnsiTheme="majorHAnsi" w:cstheme="majorHAnsi"/>
          <w:i/>
          <w:iCs/>
        </w:rPr>
        <w:t xml:space="preserve">OPOMBA </w:t>
      </w:r>
      <w:r w:rsidR="002E0394" w:rsidRPr="004A7197">
        <w:rPr>
          <w:rFonts w:asciiTheme="majorHAnsi" w:eastAsia="Times New Roman" w:hAnsiTheme="majorHAnsi" w:cstheme="majorHAnsi"/>
          <w:i/>
          <w:iCs/>
        </w:rPr>
        <w:t>–</w:t>
      </w:r>
      <w:r w:rsidR="00D237CC" w:rsidRPr="004A7197">
        <w:rPr>
          <w:rFonts w:asciiTheme="majorHAnsi" w:eastAsia="Times New Roman" w:hAnsiTheme="majorHAnsi" w:cstheme="majorHAnsi"/>
          <w:i/>
          <w:iCs/>
        </w:rPr>
        <w:t xml:space="preserve"> </w:t>
      </w:r>
      <w:r w:rsidR="002E0394" w:rsidRPr="004A7197">
        <w:rPr>
          <w:rFonts w:asciiTheme="majorHAnsi" w:eastAsia="Times New Roman" w:hAnsiTheme="majorHAnsi" w:cstheme="majorHAnsi"/>
          <w:i/>
          <w:iCs/>
        </w:rPr>
        <w:t>pogodba se bo sklepala za svak sklop posebej</w:t>
      </w:r>
      <w:r w:rsidR="00D237CC" w:rsidRPr="004A7197">
        <w:rPr>
          <w:rFonts w:asciiTheme="majorHAnsi" w:eastAsia="Times New Roman" w:hAnsiTheme="majorHAnsi" w:cstheme="majorHAnsi"/>
          <w:i/>
          <w:iCs/>
        </w:rPr>
        <w:t>.</w:t>
      </w:r>
    </w:p>
    <w:p w14:paraId="5F13CF91" w14:textId="77777777" w:rsidR="003C47D5" w:rsidRPr="004A7197" w:rsidRDefault="003C47D5" w:rsidP="003C47D5">
      <w:pPr>
        <w:widowControl w:val="0"/>
        <w:ind w:right="-2"/>
        <w:jc w:val="both"/>
        <w:rPr>
          <w:rFonts w:asciiTheme="majorHAnsi" w:eastAsia="Arial" w:hAnsiTheme="majorHAnsi" w:cstheme="majorHAnsi"/>
          <w:lang w:eastAsia="sl"/>
        </w:rPr>
      </w:pPr>
      <w:r w:rsidRPr="004A7197">
        <w:rPr>
          <w:rFonts w:asciiTheme="majorHAnsi" w:eastAsia="Arial" w:hAnsiTheme="majorHAnsi" w:cstheme="majorHAnsi"/>
          <w:lang w:eastAsia="sl"/>
        </w:rPr>
        <w:t xml:space="preserve">Pri izdelavi ponudbe naj se upošteva naslednji obseg del in roki: </w:t>
      </w:r>
    </w:p>
    <w:tbl>
      <w:tblPr>
        <w:tblStyle w:val="TableNormal"/>
        <w:tblW w:w="1021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2835"/>
        <w:gridCol w:w="2842"/>
      </w:tblGrid>
      <w:tr w:rsidR="003C47D5" w:rsidRPr="004A7197" w14:paraId="4A8E7EBF" w14:textId="77777777" w:rsidTr="008013D3">
        <w:trPr>
          <w:trHeight w:val="393"/>
        </w:trPr>
        <w:tc>
          <w:tcPr>
            <w:tcW w:w="4536" w:type="dxa"/>
          </w:tcPr>
          <w:p w14:paraId="160EC69E" w14:textId="77777777" w:rsidR="003C47D5" w:rsidRPr="004A7197" w:rsidRDefault="003C47D5" w:rsidP="008013D3">
            <w:pPr>
              <w:spacing w:before="63"/>
              <w:ind w:left="142" w:right="247"/>
              <w:rPr>
                <w:rFonts w:asciiTheme="majorHAnsi" w:eastAsia="Arial" w:hAnsiTheme="majorHAnsi" w:cstheme="majorHAnsi"/>
                <w:b/>
                <w:lang w:val="sl-SI" w:eastAsia="sl"/>
              </w:rPr>
            </w:pPr>
            <w:r w:rsidRPr="004A7197">
              <w:rPr>
                <w:rFonts w:asciiTheme="majorHAnsi" w:eastAsia="Arial" w:hAnsiTheme="majorHAnsi" w:cstheme="majorHAnsi"/>
                <w:b/>
                <w:lang w:val="sl-SI" w:eastAsia="sl"/>
              </w:rPr>
              <w:t>Vrsta del</w:t>
            </w:r>
          </w:p>
        </w:tc>
        <w:tc>
          <w:tcPr>
            <w:tcW w:w="2835" w:type="dxa"/>
            <w:shd w:val="clear" w:color="auto" w:fill="DADADA"/>
          </w:tcPr>
          <w:p w14:paraId="4FE6662D" w14:textId="77777777" w:rsidR="003C47D5" w:rsidRPr="004A7197" w:rsidRDefault="003C47D5" w:rsidP="008013D3">
            <w:pPr>
              <w:tabs>
                <w:tab w:val="left" w:pos="8364"/>
              </w:tabs>
              <w:spacing w:before="63"/>
              <w:ind w:left="142" w:right="407"/>
              <w:rPr>
                <w:rFonts w:asciiTheme="majorHAnsi" w:eastAsia="Arial" w:hAnsiTheme="majorHAnsi" w:cstheme="majorHAnsi"/>
                <w:b/>
                <w:lang w:val="sl-SI" w:eastAsia="sl"/>
              </w:rPr>
            </w:pPr>
            <w:r w:rsidRPr="004A7197">
              <w:rPr>
                <w:rFonts w:asciiTheme="majorHAnsi" w:eastAsia="Arial" w:hAnsiTheme="majorHAnsi" w:cstheme="majorHAnsi"/>
                <w:b/>
                <w:lang w:val="sl-SI" w:eastAsia="sl"/>
              </w:rPr>
              <w:t>Roki izdelave – Sklop 1</w:t>
            </w:r>
          </w:p>
        </w:tc>
        <w:tc>
          <w:tcPr>
            <w:tcW w:w="2842" w:type="dxa"/>
            <w:shd w:val="clear" w:color="auto" w:fill="DADADA"/>
          </w:tcPr>
          <w:p w14:paraId="54EAB0D3" w14:textId="77777777" w:rsidR="003C47D5" w:rsidRPr="004A7197" w:rsidRDefault="003C47D5" w:rsidP="008013D3">
            <w:pPr>
              <w:tabs>
                <w:tab w:val="left" w:pos="8364"/>
              </w:tabs>
              <w:spacing w:before="63"/>
              <w:ind w:left="142" w:right="407"/>
              <w:rPr>
                <w:rFonts w:asciiTheme="majorHAnsi" w:eastAsia="Arial" w:hAnsiTheme="majorHAnsi" w:cstheme="majorHAnsi"/>
                <w:b/>
                <w:lang w:val="sl-SI" w:eastAsia="sl"/>
              </w:rPr>
            </w:pPr>
            <w:r w:rsidRPr="004A7197">
              <w:rPr>
                <w:rFonts w:asciiTheme="majorHAnsi" w:eastAsia="Arial" w:hAnsiTheme="majorHAnsi" w:cstheme="majorHAnsi"/>
                <w:b/>
                <w:lang w:val="sl-SI" w:eastAsia="sl"/>
              </w:rPr>
              <w:t>Roki izdelave – Sklop 2</w:t>
            </w:r>
          </w:p>
        </w:tc>
      </w:tr>
      <w:tr w:rsidR="003C47D5" w:rsidRPr="004A7197" w14:paraId="19FC2C29" w14:textId="77777777" w:rsidTr="008013D3">
        <w:trPr>
          <w:trHeight w:val="393"/>
        </w:trPr>
        <w:tc>
          <w:tcPr>
            <w:tcW w:w="4536" w:type="dxa"/>
            <w:shd w:val="clear" w:color="auto" w:fill="D0CECE" w:themeFill="background2" w:themeFillShade="E6"/>
          </w:tcPr>
          <w:p w14:paraId="57A13509" w14:textId="77777777" w:rsidR="003C47D5" w:rsidRPr="004A7197" w:rsidRDefault="003C47D5" w:rsidP="008013D3">
            <w:pPr>
              <w:pStyle w:val="Slog72"/>
              <w:ind w:left="142" w:firstLine="0"/>
              <w:rPr>
                <w:lang w:val="sl-SI"/>
              </w:rPr>
            </w:pPr>
            <w:r w:rsidRPr="004A7197">
              <w:rPr>
                <w:lang w:val="sl-SI"/>
              </w:rPr>
              <w:t>PROJEKT ZA PRIPRAVO IDEJNIH REŠITEV IN STROKOVNIH PODLAG ZA RENATURACIJO POPLAVNEGA OBMOČJA OB REKI HUBELJ</w:t>
            </w:r>
          </w:p>
        </w:tc>
        <w:tc>
          <w:tcPr>
            <w:tcW w:w="2835" w:type="dxa"/>
            <w:shd w:val="clear" w:color="auto" w:fill="D0CECE" w:themeFill="background2" w:themeFillShade="E6"/>
          </w:tcPr>
          <w:p w14:paraId="5E7C7754" w14:textId="77777777" w:rsidR="003C47D5" w:rsidRPr="004A7197" w:rsidRDefault="003C47D5" w:rsidP="008013D3">
            <w:pPr>
              <w:widowControl/>
              <w:spacing w:before="1"/>
              <w:ind w:left="142" w:right="407"/>
              <w:jc w:val="center"/>
              <w:rPr>
                <w:rFonts w:asciiTheme="majorHAnsi" w:eastAsia="Arial" w:hAnsiTheme="majorHAnsi" w:cstheme="majorHAnsi"/>
                <w:b/>
                <w:bCs/>
                <w:i/>
                <w:iCs/>
                <w:color w:val="FF0000"/>
                <w:lang w:val="sl-SI" w:eastAsia="sl"/>
              </w:rPr>
            </w:pPr>
            <w:r w:rsidRPr="004A7197">
              <w:rPr>
                <w:rFonts w:asciiTheme="majorHAnsi" w:hAnsiTheme="majorHAnsi" w:cstheme="majorHAnsi"/>
                <w:b/>
                <w:bCs/>
                <w:i/>
                <w:iCs/>
                <w:color w:val="FF0000"/>
                <w:lang w:val="sl-SI"/>
              </w:rPr>
              <w:t>31. 3. 2025</w:t>
            </w:r>
          </w:p>
        </w:tc>
        <w:tc>
          <w:tcPr>
            <w:tcW w:w="2842" w:type="dxa"/>
            <w:shd w:val="clear" w:color="auto" w:fill="D0CECE" w:themeFill="background2" w:themeFillShade="E6"/>
          </w:tcPr>
          <w:p w14:paraId="67FAC248" w14:textId="77777777" w:rsidR="003C47D5" w:rsidRPr="004A7197" w:rsidRDefault="003C47D5" w:rsidP="008013D3">
            <w:pPr>
              <w:tabs>
                <w:tab w:val="left" w:pos="8364"/>
              </w:tabs>
              <w:ind w:left="142" w:right="408"/>
              <w:rPr>
                <w:rFonts w:asciiTheme="majorHAnsi" w:eastAsia="Arial" w:hAnsiTheme="majorHAnsi" w:cstheme="majorHAnsi"/>
                <w:b/>
                <w:bCs/>
                <w:color w:val="FF0000"/>
                <w:lang w:val="sl-SI" w:eastAsia="sl"/>
              </w:rPr>
            </w:pPr>
          </w:p>
        </w:tc>
      </w:tr>
      <w:tr w:rsidR="003C47D5" w:rsidRPr="004A7197" w14:paraId="535F255D" w14:textId="77777777" w:rsidTr="008013D3">
        <w:trPr>
          <w:trHeight w:val="393"/>
        </w:trPr>
        <w:tc>
          <w:tcPr>
            <w:tcW w:w="4536" w:type="dxa"/>
          </w:tcPr>
          <w:p w14:paraId="7A36D8DD" w14:textId="77777777" w:rsidR="003C47D5" w:rsidRPr="004A7197" w:rsidRDefault="003C47D5" w:rsidP="008013D3">
            <w:pPr>
              <w:pStyle w:val="Slog73"/>
              <w:ind w:left="142" w:firstLine="0"/>
            </w:pPr>
            <w:r w:rsidRPr="004A7197">
              <w:t xml:space="preserve"> </w:t>
            </w:r>
            <w:proofErr w:type="spellStart"/>
            <w:r w:rsidRPr="004A7197">
              <w:t>Aktivnost</w:t>
            </w:r>
            <w:proofErr w:type="spellEnd"/>
            <w:r w:rsidRPr="004A7197">
              <w:t xml:space="preserve"> 1:  </w:t>
            </w:r>
            <w:proofErr w:type="spellStart"/>
            <w:r w:rsidRPr="004A7197">
              <w:t>skupaj</w:t>
            </w:r>
            <w:proofErr w:type="spellEnd"/>
          </w:p>
        </w:tc>
        <w:tc>
          <w:tcPr>
            <w:tcW w:w="2835" w:type="dxa"/>
            <w:shd w:val="clear" w:color="auto" w:fill="DADADA"/>
          </w:tcPr>
          <w:p w14:paraId="252A8A6D" w14:textId="77777777" w:rsidR="003C47D5" w:rsidRPr="004A7197" w:rsidRDefault="003C47D5" w:rsidP="008013D3">
            <w:pPr>
              <w:tabs>
                <w:tab w:val="left" w:pos="8364"/>
              </w:tabs>
              <w:spacing w:before="1"/>
              <w:ind w:left="142" w:right="407"/>
              <w:jc w:val="right"/>
              <w:rPr>
                <w:rFonts w:asciiTheme="majorHAnsi" w:eastAsia="Arial" w:hAnsiTheme="majorHAnsi" w:cstheme="majorHAnsi"/>
                <w:b/>
                <w:bCs/>
                <w:color w:val="FF0000"/>
                <w:lang w:val="sl-SI" w:eastAsia="sl"/>
              </w:rPr>
            </w:pPr>
            <w:r w:rsidRPr="004A7197">
              <w:rPr>
                <w:rFonts w:asciiTheme="majorHAnsi" w:hAnsiTheme="majorHAnsi" w:cstheme="majorHAnsi"/>
                <w:b/>
                <w:bCs/>
                <w:i/>
                <w:iCs/>
                <w:color w:val="FF0000"/>
                <w:lang w:val="sl-SI"/>
              </w:rPr>
              <w:t>31. 3. 2025</w:t>
            </w:r>
          </w:p>
        </w:tc>
        <w:tc>
          <w:tcPr>
            <w:tcW w:w="2842" w:type="dxa"/>
            <w:shd w:val="clear" w:color="auto" w:fill="DADADA"/>
          </w:tcPr>
          <w:p w14:paraId="6C0D400D"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p>
        </w:tc>
      </w:tr>
      <w:tr w:rsidR="003C47D5" w:rsidRPr="004A7197" w14:paraId="1CEE8717" w14:textId="77777777" w:rsidTr="008013D3">
        <w:trPr>
          <w:trHeight w:val="393"/>
        </w:trPr>
        <w:tc>
          <w:tcPr>
            <w:tcW w:w="4536" w:type="dxa"/>
          </w:tcPr>
          <w:p w14:paraId="04293755" w14:textId="77777777" w:rsidR="003C47D5" w:rsidRPr="004A7197" w:rsidRDefault="003C47D5" w:rsidP="008013D3">
            <w:pPr>
              <w:pStyle w:val="Slog78"/>
              <w:ind w:left="142" w:firstLine="0"/>
            </w:pPr>
            <w:r w:rsidRPr="004A7197">
              <w:t>DPP-IDZ</w:t>
            </w:r>
          </w:p>
        </w:tc>
        <w:tc>
          <w:tcPr>
            <w:tcW w:w="2835" w:type="dxa"/>
            <w:shd w:val="clear" w:color="auto" w:fill="DADADA"/>
          </w:tcPr>
          <w:p w14:paraId="3C3C637D"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30 dni po podpisu ,</w:t>
            </w:r>
          </w:p>
          <w:p w14:paraId="73C1814F" w14:textId="77777777" w:rsidR="003C47D5" w:rsidRPr="004A7197" w:rsidRDefault="003C47D5" w:rsidP="008013D3">
            <w:pPr>
              <w:tabs>
                <w:tab w:val="left" w:pos="8364"/>
              </w:tabs>
              <w:spacing w:before="1"/>
              <w:ind w:left="142" w:right="407"/>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maja 2024</w:t>
            </w:r>
          </w:p>
        </w:tc>
        <w:tc>
          <w:tcPr>
            <w:tcW w:w="2842" w:type="dxa"/>
            <w:shd w:val="clear" w:color="auto" w:fill="DADADA"/>
          </w:tcPr>
          <w:p w14:paraId="618A97CD"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p>
        </w:tc>
      </w:tr>
      <w:tr w:rsidR="003C47D5" w:rsidRPr="004A7197" w14:paraId="2427CFF6" w14:textId="77777777" w:rsidTr="008013D3">
        <w:trPr>
          <w:trHeight w:val="393"/>
        </w:trPr>
        <w:tc>
          <w:tcPr>
            <w:tcW w:w="4536" w:type="dxa"/>
          </w:tcPr>
          <w:p w14:paraId="05C13B40" w14:textId="77777777" w:rsidR="003C47D5" w:rsidRPr="004A7197" w:rsidRDefault="003C47D5" w:rsidP="008013D3">
            <w:pPr>
              <w:pStyle w:val="Slog79"/>
              <w:ind w:left="142" w:firstLine="0"/>
            </w:pPr>
            <w:r w:rsidRPr="004A7197">
              <w:t>DGD/DNZO</w:t>
            </w:r>
          </w:p>
        </w:tc>
        <w:tc>
          <w:tcPr>
            <w:tcW w:w="2835" w:type="dxa"/>
            <w:shd w:val="clear" w:color="auto" w:fill="DADADA"/>
          </w:tcPr>
          <w:p w14:paraId="610ABB13"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45 dni po potrditvi IDZ,</w:t>
            </w:r>
          </w:p>
          <w:p w14:paraId="73B7A3E9" w14:textId="77777777" w:rsidR="003C47D5" w:rsidRPr="004A7197" w:rsidRDefault="003C47D5" w:rsidP="008013D3">
            <w:pPr>
              <w:tabs>
                <w:tab w:val="left" w:pos="8364"/>
              </w:tabs>
              <w:spacing w:before="1"/>
              <w:ind w:left="142" w:right="407"/>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oktobra 2024</w:t>
            </w:r>
          </w:p>
        </w:tc>
        <w:tc>
          <w:tcPr>
            <w:tcW w:w="2842" w:type="dxa"/>
            <w:shd w:val="clear" w:color="auto" w:fill="DADADA"/>
          </w:tcPr>
          <w:p w14:paraId="671823F1"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p>
        </w:tc>
      </w:tr>
      <w:tr w:rsidR="003C47D5" w:rsidRPr="004A7197" w14:paraId="1916EDAC" w14:textId="77777777" w:rsidTr="008013D3">
        <w:trPr>
          <w:trHeight w:val="393"/>
        </w:trPr>
        <w:tc>
          <w:tcPr>
            <w:tcW w:w="4536" w:type="dxa"/>
          </w:tcPr>
          <w:p w14:paraId="2661CA10" w14:textId="77777777" w:rsidR="003C47D5" w:rsidRPr="004A7197" w:rsidRDefault="003C47D5" w:rsidP="008013D3">
            <w:pPr>
              <w:pStyle w:val="Slog80"/>
              <w:ind w:left="142" w:firstLine="0"/>
            </w:pPr>
            <w:r w:rsidRPr="004A7197">
              <w:t xml:space="preserve">PZI – </w:t>
            </w:r>
            <w:proofErr w:type="gramStart"/>
            <w:r w:rsidRPr="004A7197">
              <w:t>1.faza</w:t>
            </w:r>
            <w:proofErr w:type="gramEnd"/>
          </w:p>
        </w:tc>
        <w:tc>
          <w:tcPr>
            <w:tcW w:w="2835" w:type="dxa"/>
            <w:shd w:val="clear" w:color="auto" w:fill="DADADA"/>
          </w:tcPr>
          <w:p w14:paraId="10919C69"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60 dni po potrditvi DGD,</w:t>
            </w:r>
          </w:p>
          <w:p w14:paraId="3D2A1E65" w14:textId="77777777" w:rsidR="003C47D5" w:rsidRPr="004A7197" w:rsidRDefault="003C47D5" w:rsidP="008013D3">
            <w:pPr>
              <w:tabs>
                <w:tab w:val="left" w:pos="8364"/>
              </w:tabs>
              <w:spacing w:before="1"/>
              <w:ind w:left="142" w:right="407"/>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marca 2025</w:t>
            </w:r>
          </w:p>
        </w:tc>
        <w:tc>
          <w:tcPr>
            <w:tcW w:w="2842" w:type="dxa"/>
            <w:shd w:val="clear" w:color="auto" w:fill="DADADA"/>
          </w:tcPr>
          <w:p w14:paraId="13DCCFA7"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p>
        </w:tc>
      </w:tr>
      <w:tr w:rsidR="003C47D5" w:rsidRPr="004A7197" w14:paraId="32FBB07D" w14:textId="77777777" w:rsidTr="008013D3">
        <w:trPr>
          <w:trHeight w:val="393"/>
        </w:trPr>
        <w:tc>
          <w:tcPr>
            <w:tcW w:w="4536" w:type="dxa"/>
          </w:tcPr>
          <w:p w14:paraId="1FA89536" w14:textId="77777777" w:rsidR="003C47D5" w:rsidRPr="004A7197" w:rsidRDefault="003C47D5" w:rsidP="008013D3">
            <w:pPr>
              <w:spacing w:before="1"/>
              <w:ind w:left="142" w:right="247"/>
              <w:rPr>
                <w:rFonts w:asciiTheme="majorHAnsi" w:eastAsia="Arial" w:hAnsiTheme="majorHAnsi" w:cstheme="majorHAnsi"/>
                <w:lang w:val="sl-SI" w:eastAsia="sl"/>
              </w:rPr>
            </w:pPr>
          </w:p>
        </w:tc>
        <w:tc>
          <w:tcPr>
            <w:tcW w:w="2835" w:type="dxa"/>
            <w:shd w:val="clear" w:color="auto" w:fill="DADADA"/>
          </w:tcPr>
          <w:p w14:paraId="2170F529" w14:textId="77777777" w:rsidR="003C47D5" w:rsidRPr="004A7197" w:rsidRDefault="003C47D5" w:rsidP="008013D3">
            <w:pPr>
              <w:tabs>
                <w:tab w:val="left" w:pos="8364"/>
              </w:tabs>
              <w:spacing w:before="1"/>
              <w:ind w:left="142" w:right="407"/>
              <w:jc w:val="right"/>
              <w:rPr>
                <w:rFonts w:asciiTheme="majorHAnsi" w:eastAsia="Arial" w:hAnsiTheme="majorHAnsi" w:cstheme="majorHAnsi"/>
                <w:color w:val="FF0000"/>
                <w:lang w:val="sl-SI" w:eastAsia="sl"/>
              </w:rPr>
            </w:pPr>
          </w:p>
        </w:tc>
        <w:tc>
          <w:tcPr>
            <w:tcW w:w="2842" w:type="dxa"/>
            <w:shd w:val="clear" w:color="auto" w:fill="DADADA"/>
          </w:tcPr>
          <w:p w14:paraId="0579F6BF"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p>
        </w:tc>
      </w:tr>
      <w:tr w:rsidR="003C47D5" w:rsidRPr="004A7197" w14:paraId="24F46948" w14:textId="77777777" w:rsidTr="008013D3">
        <w:trPr>
          <w:trHeight w:val="393"/>
        </w:trPr>
        <w:tc>
          <w:tcPr>
            <w:tcW w:w="4536" w:type="dxa"/>
            <w:shd w:val="clear" w:color="auto" w:fill="D0CECE" w:themeFill="background2" w:themeFillShade="E6"/>
          </w:tcPr>
          <w:p w14:paraId="7CAE809A" w14:textId="77777777" w:rsidR="003C47D5" w:rsidRPr="004A7197" w:rsidRDefault="003C47D5" w:rsidP="008013D3">
            <w:pPr>
              <w:pStyle w:val="Slog74"/>
              <w:numPr>
                <w:ilvl w:val="0"/>
                <w:numId w:val="0"/>
              </w:numPr>
              <w:ind w:left="142"/>
              <w:rPr>
                <w:lang w:val="sl-SI"/>
              </w:rPr>
            </w:pPr>
            <w:r w:rsidRPr="004A7197">
              <w:rPr>
                <w:lang w:val="sl-SI"/>
              </w:rPr>
              <w:t>PROJEKTI ZA PRIPRAVO PROJEKTNE DOKUMENTACIJA ZA IZVEDBO BRVI IN UREDITEV SOTOČJA HUBLJA IN LOKAVŠČKA:</w:t>
            </w:r>
          </w:p>
        </w:tc>
        <w:tc>
          <w:tcPr>
            <w:tcW w:w="2835" w:type="dxa"/>
            <w:shd w:val="clear" w:color="auto" w:fill="D0CECE" w:themeFill="background2" w:themeFillShade="E6"/>
          </w:tcPr>
          <w:p w14:paraId="4D8881F1" w14:textId="77777777" w:rsidR="003C47D5" w:rsidRPr="004A7197" w:rsidRDefault="003C47D5" w:rsidP="008013D3">
            <w:pPr>
              <w:tabs>
                <w:tab w:val="left" w:pos="8364"/>
              </w:tabs>
              <w:spacing w:before="1"/>
              <w:ind w:left="142" w:right="407"/>
              <w:rPr>
                <w:rFonts w:asciiTheme="majorHAnsi" w:eastAsia="Arial" w:hAnsiTheme="majorHAnsi" w:cstheme="majorHAnsi"/>
                <w:color w:val="FF0000"/>
                <w:lang w:val="sl-SI" w:eastAsia="sl"/>
              </w:rPr>
            </w:pPr>
          </w:p>
        </w:tc>
        <w:tc>
          <w:tcPr>
            <w:tcW w:w="2842" w:type="dxa"/>
            <w:shd w:val="clear" w:color="auto" w:fill="D0CECE" w:themeFill="background2" w:themeFillShade="E6"/>
          </w:tcPr>
          <w:p w14:paraId="08EDC6E8" w14:textId="77777777" w:rsidR="003C47D5" w:rsidRPr="004A7197" w:rsidRDefault="003C47D5" w:rsidP="008013D3">
            <w:pPr>
              <w:tabs>
                <w:tab w:val="left" w:pos="8364"/>
              </w:tabs>
              <w:ind w:left="142" w:right="408"/>
              <w:jc w:val="center"/>
              <w:rPr>
                <w:rFonts w:asciiTheme="majorHAnsi" w:eastAsia="Arial" w:hAnsiTheme="majorHAnsi" w:cstheme="majorHAnsi"/>
                <w:b/>
                <w:bCs/>
                <w:i/>
                <w:iCs/>
                <w:color w:val="FF0000"/>
                <w:lang w:val="sl-SI" w:eastAsia="sl"/>
              </w:rPr>
            </w:pPr>
            <w:r w:rsidRPr="004A7197">
              <w:rPr>
                <w:rFonts w:asciiTheme="majorHAnsi" w:hAnsiTheme="majorHAnsi" w:cstheme="majorHAnsi"/>
                <w:b/>
                <w:bCs/>
                <w:i/>
                <w:iCs/>
                <w:color w:val="FF0000"/>
                <w:lang w:val="sl-SI"/>
              </w:rPr>
              <w:t>31. 3. 2025</w:t>
            </w:r>
          </w:p>
        </w:tc>
      </w:tr>
      <w:tr w:rsidR="003C47D5" w:rsidRPr="004A7197" w14:paraId="44FAEA35" w14:textId="77777777" w:rsidTr="008013D3">
        <w:trPr>
          <w:trHeight w:val="393"/>
        </w:trPr>
        <w:tc>
          <w:tcPr>
            <w:tcW w:w="4536" w:type="dxa"/>
            <w:tcBorders>
              <w:bottom w:val="nil"/>
            </w:tcBorders>
            <w:shd w:val="clear" w:color="auto" w:fill="auto"/>
          </w:tcPr>
          <w:p w14:paraId="4F77AF12" w14:textId="77777777" w:rsidR="003C47D5" w:rsidRPr="004A7197" w:rsidRDefault="003C47D5" w:rsidP="008013D3">
            <w:pPr>
              <w:pStyle w:val="Slog76"/>
              <w:ind w:left="142" w:firstLine="0"/>
            </w:pPr>
            <w:proofErr w:type="spellStart"/>
            <w:r w:rsidRPr="004A7197">
              <w:t>Aktivnost</w:t>
            </w:r>
            <w:proofErr w:type="spellEnd"/>
            <w:r w:rsidRPr="004A7197">
              <w:t xml:space="preserve"> 1-BRV V ŠTURSKEM PARKU: </w:t>
            </w:r>
          </w:p>
          <w:p w14:paraId="3D841D0E" w14:textId="77777777" w:rsidR="003C47D5" w:rsidRPr="004A7197" w:rsidRDefault="003C47D5" w:rsidP="008013D3">
            <w:pPr>
              <w:spacing w:before="43"/>
              <w:ind w:left="142" w:right="247"/>
              <w:jc w:val="right"/>
              <w:rPr>
                <w:rFonts w:asciiTheme="majorHAnsi" w:eastAsia="Arial" w:hAnsiTheme="majorHAnsi" w:cstheme="majorHAnsi"/>
                <w:i/>
                <w:iCs/>
                <w:lang w:val="sl-SI" w:eastAsia="sl"/>
              </w:rPr>
            </w:pPr>
            <w:r w:rsidRPr="004A7197">
              <w:rPr>
                <w:rFonts w:asciiTheme="majorHAnsi" w:eastAsia="Arial" w:hAnsiTheme="majorHAnsi" w:cstheme="majorHAnsi"/>
                <w:i/>
                <w:iCs/>
                <w:lang w:val="sl-SI" w:eastAsia="sl"/>
              </w:rPr>
              <w:t>skupaj</w:t>
            </w:r>
          </w:p>
        </w:tc>
        <w:tc>
          <w:tcPr>
            <w:tcW w:w="2835" w:type="dxa"/>
            <w:tcBorders>
              <w:bottom w:val="nil"/>
            </w:tcBorders>
            <w:shd w:val="clear" w:color="auto" w:fill="D0CECE" w:themeFill="background2" w:themeFillShade="E6"/>
          </w:tcPr>
          <w:p w14:paraId="105B81EC" w14:textId="77777777" w:rsidR="003C47D5" w:rsidRPr="004A7197" w:rsidRDefault="003C47D5" w:rsidP="008013D3">
            <w:pPr>
              <w:tabs>
                <w:tab w:val="left" w:pos="8364"/>
              </w:tabs>
              <w:spacing w:before="1"/>
              <w:ind w:left="142" w:right="407"/>
              <w:jc w:val="both"/>
              <w:rPr>
                <w:rFonts w:asciiTheme="majorHAnsi" w:eastAsia="Arial" w:hAnsiTheme="majorHAnsi" w:cstheme="majorHAnsi"/>
                <w:i/>
                <w:iCs/>
                <w:color w:val="FF0000"/>
                <w:lang w:val="sl-SI" w:eastAsia="sl"/>
              </w:rPr>
            </w:pPr>
          </w:p>
        </w:tc>
        <w:tc>
          <w:tcPr>
            <w:tcW w:w="2842" w:type="dxa"/>
            <w:tcBorders>
              <w:bottom w:val="nil"/>
            </w:tcBorders>
            <w:shd w:val="clear" w:color="auto" w:fill="D0CECE" w:themeFill="background2" w:themeFillShade="E6"/>
          </w:tcPr>
          <w:p w14:paraId="2193FA6D" w14:textId="77777777" w:rsidR="003C47D5" w:rsidRPr="004A7197" w:rsidRDefault="003C47D5" w:rsidP="008013D3">
            <w:pPr>
              <w:tabs>
                <w:tab w:val="left" w:pos="8364"/>
              </w:tabs>
              <w:ind w:left="142" w:right="408"/>
              <w:jc w:val="center"/>
              <w:rPr>
                <w:rFonts w:asciiTheme="majorHAnsi" w:eastAsia="Arial" w:hAnsiTheme="majorHAnsi" w:cstheme="majorHAnsi"/>
                <w:b/>
                <w:bCs/>
                <w:i/>
                <w:iCs/>
                <w:color w:val="FF0000"/>
                <w:lang w:val="sl-SI" w:eastAsia="sl"/>
              </w:rPr>
            </w:pPr>
            <w:r w:rsidRPr="004A7197">
              <w:rPr>
                <w:rFonts w:asciiTheme="majorHAnsi" w:hAnsiTheme="majorHAnsi" w:cstheme="majorHAnsi"/>
                <w:b/>
                <w:bCs/>
                <w:i/>
                <w:iCs/>
                <w:color w:val="FF0000"/>
                <w:lang w:val="sl-SI"/>
              </w:rPr>
              <w:t>31. 3. 2025</w:t>
            </w:r>
          </w:p>
        </w:tc>
      </w:tr>
      <w:tr w:rsidR="003C47D5" w:rsidRPr="004A7197" w14:paraId="4D1584B2" w14:textId="77777777" w:rsidTr="008013D3">
        <w:trPr>
          <w:trHeight w:val="393"/>
        </w:trPr>
        <w:tc>
          <w:tcPr>
            <w:tcW w:w="4536" w:type="dxa"/>
            <w:tcBorders>
              <w:bottom w:val="nil"/>
            </w:tcBorders>
          </w:tcPr>
          <w:p w14:paraId="68F7DF73" w14:textId="77777777" w:rsidR="003C47D5" w:rsidRPr="004A7197" w:rsidRDefault="003C47D5" w:rsidP="008013D3">
            <w:pPr>
              <w:pStyle w:val="Slog81"/>
              <w:ind w:left="142" w:firstLine="0"/>
            </w:pPr>
            <w:r w:rsidRPr="004A7197">
              <w:t>DPP</w:t>
            </w:r>
          </w:p>
        </w:tc>
        <w:tc>
          <w:tcPr>
            <w:tcW w:w="2835" w:type="dxa"/>
            <w:tcBorders>
              <w:bottom w:val="nil"/>
            </w:tcBorders>
            <w:shd w:val="clear" w:color="auto" w:fill="DADADA"/>
          </w:tcPr>
          <w:p w14:paraId="084423B6" w14:textId="77777777" w:rsidR="003C47D5" w:rsidRPr="004A7197" w:rsidRDefault="003C47D5" w:rsidP="008013D3">
            <w:pPr>
              <w:tabs>
                <w:tab w:val="left" w:pos="8364"/>
              </w:tabs>
              <w:spacing w:before="1"/>
              <w:ind w:left="142" w:right="407"/>
              <w:jc w:val="both"/>
              <w:rPr>
                <w:rFonts w:asciiTheme="majorHAnsi" w:eastAsia="Arial" w:hAnsiTheme="majorHAnsi" w:cstheme="majorHAnsi"/>
                <w:color w:val="FF0000"/>
                <w:lang w:val="sl-SI" w:eastAsia="sl"/>
              </w:rPr>
            </w:pPr>
          </w:p>
        </w:tc>
        <w:tc>
          <w:tcPr>
            <w:tcW w:w="2842" w:type="dxa"/>
            <w:tcBorders>
              <w:bottom w:val="nil"/>
            </w:tcBorders>
            <w:shd w:val="clear" w:color="auto" w:fill="DADADA"/>
          </w:tcPr>
          <w:p w14:paraId="391AA3EE"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30 dni po podpisu ,</w:t>
            </w:r>
          </w:p>
          <w:p w14:paraId="4E0FBEBF"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maja 2024</w:t>
            </w:r>
          </w:p>
        </w:tc>
      </w:tr>
      <w:tr w:rsidR="003C47D5" w:rsidRPr="004A7197" w14:paraId="5C4669DE" w14:textId="77777777" w:rsidTr="008013D3">
        <w:trPr>
          <w:trHeight w:val="393"/>
        </w:trPr>
        <w:tc>
          <w:tcPr>
            <w:tcW w:w="4536" w:type="dxa"/>
            <w:tcBorders>
              <w:bottom w:val="nil"/>
            </w:tcBorders>
          </w:tcPr>
          <w:p w14:paraId="4D907C4D" w14:textId="77777777" w:rsidR="003C47D5" w:rsidRPr="004A7197" w:rsidRDefault="003C47D5" w:rsidP="008013D3">
            <w:pPr>
              <w:pStyle w:val="Slog82"/>
              <w:ind w:left="142" w:firstLine="0"/>
            </w:pPr>
            <w:r w:rsidRPr="004A7197">
              <w:t>DGD/DNZO</w:t>
            </w:r>
          </w:p>
        </w:tc>
        <w:tc>
          <w:tcPr>
            <w:tcW w:w="2835" w:type="dxa"/>
            <w:tcBorders>
              <w:bottom w:val="nil"/>
            </w:tcBorders>
            <w:shd w:val="clear" w:color="auto" w:fill="DADADA"/>
          </w:tcPr>
          <w:p w14:paraId="3AFD756F" w14:textId="77777777" w:rsidR="003C47D5" w:rsidRPr="004A7197" w:rsidRDefault="003C47D5" w:rsidP="008013D3">
            <w:pPr>
              <w:tabs>
                <w:tab w:val="left" w:pos="8364"/>
              </w:tabs>
              <w:spacing w:before="1"/>
              <w:ind w:left="142" w:right="407"/>
              <w:jc w:val="both"/>
              <w:rPr>
                <w:rFonts w:asciiTheme="majorHAnsi" w:eastAsia="Arial" w:hAnsiTheme="majorHAnsi" w:cstheme="majorHAnsi"/>
                <w:color w:val="FF0000"/>
                <w:lang w:val="sl-SI" w:eastAsia="sl"/>
              </w:rPr>
            </w:pPr>
          </w:p>
        </w:tc>
        <w:tc>
          <w:tcPr>
            <w:tcW w:w="2842" w:type="dxa"/>
            <w:tcBorders>
              <w:bottom w:val="nil"/>
            </w:tcBorders>
            <w:shd w:val="clear" w:color="auto" w:fill="DADADA"/>
          </w:tcPr>
          <w:p w14:paraId="288EE689"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90 dni po potrditvi IDZ,</w:t>
            </w:r>
          </w:p>
          <w:p w14:paraId="0D2EECFD"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oktobra 2024</w:t>
            </w:r>
          </w:p>
        </w:tc>
      </w:tr>
      <w:tr w:rsidR="003C47D5" w:rsidRPr="004A7197" w14:paraId="104CE914" w14:textId="77777777" w:rsidTr="008013D3">
        <w:trPr>
          <w:trHeight w:val="393"/>
        </w:trPr>
        <w:tc>
          <w:tcPr>
            <w:tcW w:w="4536" w:type="dxa"/>
            <w:tcBorders>
              <w:bottom w:val="nil"/>
            </w:tcBorders>
          </w:tcPr>
          <w:p w14:paraId="14586030" w14:textId="77777777" w:rsidR="003C47D5" w:rsidRPr="004A7197" w:rsidRDefault="003C47D5" w:rsidP="008013D3">
            <w:pPr>
              <w:pStyle w:val="Slog83"/>
              <w:ind w:left="142" w:firstLine="0"/>
            </w:pPr>
            <w:r w:rsidRPr="004A7197">
              <w:t>PZI</w:t>
            </w:r>
          </w:p>
        </w:tc>
        <w:tc>
          <w:tcPr>
            <w:tcW w:w="2835" w:type="dxa"/>
            <w:tcBorders>
              <w:bottom w:val="nil"/>
            </w:tcBorders>
            <w:shd w:val="clear" w:color="auto" w:fill="DADADA"/>
          </w:tcPr>
          <w:p w14:paraId="1D6ED28D" w14:textId="77777777" w:rsidR="003C47D5" w:rsidRPr="004A7197" w:rsidRDefault="003C47D5" w:rsidP="008013D3">
            <w:pPr>
              <w:tabs>
                <w:tab w:val="left" w:pos="8364"/>
              </w:tabs>
              <w:spacing w:before="1"/>
              <w:ind w:left="142" w:right="407"/>
              <w:jc w:val="both"/>
              <w:rPr>
                <w:rFonts w:asciiTheme="majorHAnsi" w:eastAsia="Arial" w:hAnsiTheme="majorHAnsi" w:cstheme="majorHAnsi"/>
                <w:color w:val="FF0000"/>
                <w:lang w:val="sl-SI" w:eastAsia="sl"/>
              </w:rPr>
            </w:pPr>
          </w:p>
        </w:tc>
        <w:tc>
          <w:tcPr>
            <w:tcW w:w="2842" w:type="dxa"/>
            <w:tcBorders>
              <w:bottom w:val="nil"/>
            </w:tcBorders>
            <w:shd w:val="clear" w:color="auto" w:fill="DADADA"/>
          </w:tcPr>
          <w:p w14:paraId="3F903F25"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120 dni po potrditvi DGD,</w:t>
            </w:r>
          </w:p>
          <w:p w14:paraId="1BD332B4" w14:textId="77777777" w:rsidR="003C47D5" w:rsidRPr="004A7197" w:rsidRDefault="003C47D5" w:rsidP="008013D3">
            <w:pPr>
              <w:tabs>
                <w:tab w:val="left" w:pos="8364"/>
              </w:tabs>
              <w:ind w:left="142" w:right="408"/>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marca 2025</w:t>
            </w:r>
          </w:p>
        </w:tc>
      </w:tr>
      <w:tr w:rsidR="003C47D5" w:rsidRPr="004A7197" w14:paraId="3EEF7A9B" w14:textId="77777777" w:rsidTr="008013D3">
        <w:trPr>
          <w:trHeight w:val="393"/>
        </w:trPr>
        <w:tc>
          <w:tcPr>
            <w:tcW w:w="4536" w:type="dxa"/>
            <w:tcBorders>
              <w:bottom w:val="nil"/>
            </w:tcBorders>
            <w:shd w:val="clear" w:color="auto" w:fill="auto"/>
          </w:tcPr>
          <w:p w14:paraId="719654E4" w14:textId="77777777" w:rsidR="003C47D5" w:rsidRPr="004A7197" w:rsidRDefault="003C47D5" w:rsidP="008013D3">
            <w:pPr>
              <w:pStyle w:val="Slog84"/>
              <w:numPr>
                <w:ilvl w:val="0"/>
                <w:numId w:val="0"/>
              </w:numPr>
              <w:spacing w:before="0"/>
              <w:ind w:left="142" w:right="249"/>
              <w:jc w:val="left"/>
              <w:rPr>
                <w:lang w:val="sl-SI"/>
              </w:rPr>
            </w:pPr>
            <w:r w:rsidRPr="004A7197">
              <w:rPr>
                <w:lang w:val="sl-SI"/>
              </w:rPr>
              <w:lastRenderedPageBreak/>
              <w:t>Aktivnost 2 - SOTOČJE HUBLJA IN LOKAVŠČKA: skupaj</w:t>
            </w:r>
          </w:p>
        </w:tc>
        <w:tc>
          <w:tcPr>
            <w:tcW w:w="2835" w:type="dxa"/>
            <w:tcBorders>
              <w:bottom w:val="nil"/>
            </w:tcBorders>
            <w:shd w:val="clear" w:color="auto" w:fill="BFBFBF" w:themeFill="background1" w:themeFillShade="BF"/>
          </w:tcPr>
          <w:p w14:paraId="2F43AA9C" w14:textId="77777777" w:rsidR="003C47D5" w:rsidRPr="004A7197" w:rsidRDefault="003C47D5" w:rsidP="008013D3">
            <w:pPr>
              <w:tabs>
                <w:tab w:val="left" w:pos="8364"/>
              </w:tabs>
              <w:spacing w:before="1"/>
              <w:ind w:left="142" w:right="407"/>
              <w:jc w:val="both"/>
              <w:rPr>
                <w:rFonts w:asciiTheme="majorHAnsi" w:eastAsia="Arial" w:hAnsiTheme="majorHAnsi" w:cstheme="majorHAnsi"/>
                <w:b/>
                <w:bCs/>
                <w:i/>
                <w:iCs/>
                <w:color w:val="FF0000"/>
                <w:lang w:val="sl-SI" w:eastAsia="sl"/>
              </w:rPr>
            </w:pPr>
          </w:p>
        </w:tc>
        <w:tc>
          <w:tcPr>
            <w:tcW w:w="2842" w:type="dxa"/>
            <w:tcBorders>
              <w:bottom w:val="nil"/>
            </w:tcBorders>
            <w:shd w:val="clear" w:color="auto" w:fill="BFBFBF" w:themeFill="background1" w:themeFillShade="BF"/>
          </w:tcPr>
          <w:p w14:paraId="51F4FF35" w14:textId="77777777" w:rsidR="003C47D5" w:rsidRPr="004A7197" w:rsidRDefault="003C47D5" w:rsidP="008013D3">
            <w:pPr>
              <w:tabs>
                <w:tab w:val="left" w:pos="8364"/>
              </w:tabs>
              <w:ind w:left="142" w:right="408"/>
              <w:jc w:val="center"/>
              <w:rPr>
                <w:rFonts w:asciiTheme="majorHAnsi" w:eastAsia="Arial" w:hAnsiTheme="majorHAnsi" w:cstheme="majorHAnsi"/>
                <w:b/>
                <w:bCs/>
                <w:i/>
                <w:iCs/>
                <w:color w:val="FF0000"/>
                <w:lang w:val="sl-SI" w:eastAsia="sl"/>
              </w:rPr>
            </w:pPr>
            <w:r w:rsidRPr="004A7197">
              <w:rPr>
                <w:rFonts w:asciiTheme="majorHAnsi" w:hAnsiTheme="majorHAnsi" w:cstheme="majorHAnsi"/>
                <w:b/>
                <w:bCs/>
                <w:i/>
                <w:iCs/>
                <w:color w:val="FF0000"/>
                <w:lang w:val="sl-SI"/>
              </w:rPr>
              <w:t>31. 3. 2025</w:t>
            </w:r>
          </w:p>
        </w:tc>
      </w:tr>
      <w:tr w:rsidR="003C47D5" w:rsidRPr="004A7197" w14:paraId="1CE4269A" w14:textId="77777777" w:rsidTr="008013D3">
        <w:trPr>
          <w:trHeight w:val="393"/>
        </w:trPr>
        <w:tc>
          <w:tcPr>
            <w:tcW w:w="4536" w:type="dxa"/>
          </w:tcPr>
          <w:p w14:paraId="043F6ACC" w14:textId="77777777" w:rsidR="003C47D5" w:rsidRPr="004A7197" w:rsidRDefault="003C47D5" w:rsidP="008013D3">
            <w:pPr>
              <w:pStyle w:val="Slog85"/>
              <w:ind w:left="142" w:firstLine="0"/>
            </w:pPr>
            <w:r w:rsidRPr="004A7197">
              <w:t>DPP</w:t>
            </w:r>
          </w:p>
        </w:tc>
        <w:tc>
          <w:tcPr>
            <w:tcW w:w="2835" w:type="dxa"/>
            <w:shd w:val="clear" w:color="auto" w:fill="DADADA"/>
          </w:tcPr>
          <w:p w14:paraId="0FF0C976" w14:textId="77777777" w:rsidR="003C47D5" w:rsidRPr="004A7197" w:rsidRDefault="003C47D5" w:rsidP="008013D3">
            <w:pPr>
              <w:tabs>
                <w:tab w:val="left" w:pos="8364"/>
              </w:tabs>
              <w:spacing w:before="1"/>
              <w:ind w:left="142" w:right="407"/>
              <w:jc w:val="both"/>
              <w:rPr>
                <w:rFonts w:asciiTheme="majorHAnsi" w:eastAsia="Arial" w:hAnsiTheme="majorHAnsi" w:cstheme="majorHAnsi"/>
                <w:color w:val="FF0000"/>
                <w:lang w:val="sl-SI" w:eastAsia="sl"/>
              </w:rPr>
            </w:pPr>
          </w:p>
        </w:tc>
        <w:tc>
          <w:tcPr>
            <w:tcW w:w="2842" w:type="dxa"/>
            <w:shd w:val="clear" w:color="auto" w:fill="DADADA"/>
          </w:tcPr>
          <w:p w14:paraId="236D73EF"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30 dni po podpisu ,</w:t>
            </w:r>
          </w:p>
          <w:p w14:paraId="390556EA" w14:textId="77777777" w:rsidR="003C47D5" w:rsidRPr="004A7197" w:rsidRDefault="003C47D5" w:rsidP="008013D3">
            <w:pPr>
              <w:tabs>
                <w:tab w:val="left" w:pos="8364"/>
              </w:tabs>
              <w:ind w:left="142" w:right="408"/>
              <w:jc w:val="both"/>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maja 2024</w:t>
            </w:r>
          </w:p>
        </w:tc>
      </w:tr>
      <w:tr w:rsidR="003C47D5" w:rsidRPr="004A7197" w14:paraId="795DB498" w14:textId="77777777" w:rsidTr="008013D3">
        <w:trPr>
          <w:trHeight w:val="393"/>
        </w:trPr>
        <w:tc>
          <w:tcPr>
            <w:tcW w:w="4536" w:type="dxa"/>
          </w:tcPr>
          <w:p w14:paraId="77A9A261" w14:textId="77777777" w:rsidR="003C47D5" w:rsidRPr="004A7197" w:rsidRDefault="003C47D5" w:rsidP="008013D3">
            <w:pPr>
              <w:pStyle w:val="Slog86"/>
              <w:ind w:left="142" w:firstLine="0"/>
            </w:pPr>
            <w:r w:rsidRPr="004A7197">
              <w:t>DNZO</w:t>
            </w:r>
          </w:p>
        </w:tc>
        <w:tc>
          <w:tcPr>
            <w:tcW w:w="2835" w:type="dxa"/>
            <w:shd w:val="clear" w:color="auto" w:fill="DADADA"/>
          </w:tcPr>
          <w:p w14:paraId="41C76B88" w14:textId="77777777" w:rsidR="003C47D5" w:rsidRPr="004A7197" w:rsidRDefault="003C47D5" w:rsidP="008013D3">
            <w:pPr>
              <w:tabs>
                <w:tab w:val="left" w:pos="8364"/>
              </w:tabs>
              <w:spacing w:before="1"/>
              <w:ind w:left="142" w:right="407"/>
              <w:jc w:val="both"/>
              <w:rPr>
                <w:rFonts w:asciiTheme="majorHAnsi" w:eastAsia="Arial" w:hAnsiTheme="majorHAnsi" w:cstheme="majorHAnsi"/>
                <w:lang w:val="sl-SI" w:eastAsia="sl"/>
              </w:rPr>
            </w:pPr>
          </w:p>
        </w:tc>
        <w:tc>
          <w:tcPr>
            <w:tcW w:w="2842" w:type="dxa"/>
            <w:shd w:val="clear" w:color="auto" w:fill="DADADA"/>
          </w:tcPr>
          <w:p w14:paraId="1A7529D5"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45 dni po potrditvi IDZ,</w:t>
            </w:r>
          </w:p>
          <w:p w14:paraId="1BD299A9" w14:textId="77777777" w:rsidR="003C47D5" w:rsidRPr="004A7197" w:rsidRDefault="003C47D5" w:rsidP="008013D3">
            <w:pPr>
              <w:tabs>
                <w:tab w:val="left" w:pos="8364"/>
              </w:tabs>
              <w:ind w:left="142" w:right="408"/>
              <w:jc w:val="both"/>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oktobra 2024</w:t>
            </w:r>
          </w:p>
        </w:tc>
      </w:tr>
      <w:tr w:rsidR="003C47D5" w:rsidRPr="004A7197" w14:paraId="5BE14594" w14:textId="77777777" w:rsidTr="008013D3">
        <w:trPr>
          <w:trHeight w:val="393"/>
        </w:trPr>
        <w:tc>
          <w:tcPr>
            <w:tcW w:w="4536" w:type="dxa"/>
          </w:tcPr>
          <w:p w14:paraId="1AE62102" w14:textId="77777777" w:rsidR="003C47D5" w:rsidRPr="004A7197" w:rsidRDefault="003C47D5" w:rsidP="008013D3">
            <w:pPr>
              <w:pStyle w:val="Slog87"/>
              <w:numPr>
                <w:ilvl w:val="0"/>
                <w:numId w:val="0"/>
              </w:numPr>
              <w:ind w:left="142"/>
            </w:pPr>
            <w:r w:rsidRPr="004A7197">
              <w:t>PZI</w:t>
            </w:r>
          </w:p>
        </w:tc>
        <w:tc>
          <w:tcPr>
            <w:tcW w:w="2835" w:type="dxa"/>
            <w:shd w:val="clear" w:color="auto" w:fill="DADADA"/>
          </w:tcPr>
          <w:p w14:paraId="098D11E3" w14:textId="77777777" w:rsidR="003C47D5" w:rsidRPr="004A7197" w:rsidRDefault="003C47D5" w:rsidP="008013D3">
            <w:pPr>
              <w:tabs>
                <w:tab w:val="left" w:pos="8364"/>
              </w:tabs>
              <w:spacing w:before="1"/>
              <w:ind w:left="142" w:right="407"/>
              <w:jc w:val="both"/>
              <w:rPr>
                <w:rFonts w:asciiTheme="majorHAnsi" w:eastAsia="Arial" w:hAnsiTheme="majorHAnsi" w:cstheme="majorHAnsi"/>
                <w:lang w:val="sl-SI" w:eastAsia="sl"/>
              </w:rPr>
            </w:pPr>
          </w:p>
        </w:tc>
        <w:tc>
          <w:tcPr>
            <w:tcW w:w="2842" w:type="dxa"/>
            <w:shd w:val="clear" w:color="auto" w:fill="DADADA"/>
          </w:tcPr>
          <w:p w14:paraId="03F3E1DF" w14:textId="77777777" w:rsidR="003C47D5" w:rsidRPr="004A7197" w:rsidRDefault="003C47D5" w:rsidP="008013D3">
            <w:pPr>
              <w:spacing w:before="1"/>
              <w:ind w:left="142" w:right="407"/>
              <w:rPr>
                <w:rFonts w:asciiTheme="majorHAnsi" w:hAnsiTheme="majorHAnsi" w:cstheme="majorHAnsi"/>
                <w:i/>
                <w:iCs/>
                <w:color w:val="FF0000"/>
                <w:lang w:val="sl-SI"/>
              </w:rPr>
            </w:pPr>
            <w:r w:rsidRPr="004A7197">
              <w:rPr>
                <w:rFonts w:asciiTheme="majorHAnsi" w:hAnsiTheme="majorHAnsi" w:cstheme="majorHAnsi"/>
                <w:i/>
                <w:iCs/>
                <w:color w:val="FF0000"/>
                <w:lang w:val="sl-SI"/>
              </w:rPr>
              <w:t>120 dni po potrditvi DGD,</w:t>
            </w:r>
          </w:p>
          <w:p w14:paraId="3E2CE887" w14:textId="77777777" w:rsidR="003C47D5" w:rsidRPr="004A7197" w:rsidRDefault="003C47D5" w:rsidP="008013D3">
            <w:pPr>
              <w:tabs>
                <w:tab w:val="left" w:pos="8364"/>
              </w:tabs>
              <w:ind w:left="142" w:right="408"/>
              <w:jc w:val="both"/>
              <w:rPr>
                <w:rFonts w:asciiTheme="majorHAnsi" w:eastAsia="Arial" w:hAnsiTheme="majorHAnsi" w:cstheme="majorHAnsi"/>
                <w:color w:val="FF0000"/>
                <w:lang w:val="sl-SI" w:eastAsia="sl"/>
              </w:rPr>
            </w:pPr>
            <w:r w:rsidRPr="004A7197">
              <w:rPr>
                <w:rFonts w:asciiTheme="majorHAnsi" w:hAnsiTheme="majorHAnsi" w:cstheme="majorHAnsi"/>
                <w:i/>
                <w:iCs/>
                <w:color w:val="FF0000"/>
                <w:lang w:val="sl-SI"/>
              </w:rPr>
              <w:t>a najkasneje do konca marca 2025</w:t>
            </w:r>
          </w:p>
        </w:tc>
      </w:tr>
      <w:tr w:rsidR="003C47D5" w:rsidRPr="004A7197" w14:paraId="56B52D1A" w14:textId="77777777" w:rsidTr="008013D3">
        <w:trPr>
          <w:trHeight w:val="393"/>
        </w:trPr>
        <w:tc>
          <w:tcPr>
            <w:tcW w:w="10213" w:type="dxa"/>
            <w:gridSpan w:val="3"/>
          </w:tcPr>
          <w:p w14:paraId="6C3723FE" w14:textId="77777777" w:rsidR="003C47D5" w:rsidRPr="004A7197" w:rsidRDefault="003C47D5" w:rsidP="008013D3">
            <w:pPr>
              <w:tabs>
                <w:tab w:val="left" w:pos="8364"/>
              </w:tabs>
              <w:spacing w:before="1"/>
              <w:ind w:left="142" w:right="407"/>
              <w:jc w:val="center"/>
              <w:rPr>
                <w:rFonts w:asciiTheme="majorHAnsi" w:eastAsia="Arial" w:hAnsiTheme="majorHAnsi" w:cstheme="majorHAnsi"/>
                <w:b/>
                <w:bCs/>
                <w:color w:val="FF0000"/>
                <w:lang w:val="sl-SI" w:eastAsia="sl"/>
              </w:rPr>
            </w:pPr>
            <w:r w:rsidRPr="004A7197">
              <w:rPr>
                <w:rFonts w:asciiTheme="majorHAnsi" w:eastAsia="Arial" w:hAnsiTheme="majorHAnsi" w:cstheme="majorHAnsi"/>
                <w:b/>
                <w:bCs/>
                <w:color w:val="FF0000"/>
                <w:lang w:val="sl-SI" w:eastAsia="sl"/>
              </w:rPr>
              <w:t>PROJEKTI ZA POSAMEZNE SKLOPE SE IZVAJAJO SOČASNO,</w:t>
            </w:r>
          </w:p>
          <w:p w14:paraId="1A6CB053" w14:textId="77777777" w:rsidR="003C47D5" w:rsidRPr="004A7197" w:rsidRDefault="003C47D5" w:rsidP="008013D3">
            <w:pPr>
              <w:tabs>
                <w:tab w:val="left" w:pos="8364"/>
              </w:tabs>
              <w:spacing w:before="1"/>
              <w:ind w:left="142" w:right="407"/>
              <w:jc w:val="center"/>
              <w:rPr>
                <w:rFonts w:asciiTheme="majorHAnsi" w:eastAsia="Arial" w:hAnsiTheme="majorHAnsi" w:cstheme="majorHAnsi"/>
                <w:i/>
                <w:iCs/>
                <w:color w:val="FF0000"/>
                <w:lang w:val="sl-SI" w:eastAsia="sl"/>
              </w:rPr>
            </w:pPr>
            <w:r w:rsidRPr="004A7197">
              <w:rPr>
                <w:rFonts w:asciiTheme="majorHAnsi" w:eastAsia="Arial" w:hAnsiTheme="majorHAnsi" w:cstheme="majorHAnsi"/>
                <w:b/>
                <w:bCs/>
                <w:color w:val="FF0000"/>
                <w:u w:val="single"/>
                <w:lang w:val="sl-SI" w:eastAsia="sl"/>
              </w:rPr>
              <w:t xml:space="preserve">SKUPNI ROK ZA IZVEDBO OBEH SKLOPOV </w:t>
            </w:r>
            <w:r w:rsidRPr="004A7197">
              <w:rPr>
                <w:rFonts w:asciiTheme="majorHAnsi" w:hAnsiTheme="majorHAnsi" w:cstheme="majorHAnsi"/>
                <w:b/>
                <w:bCs/>
                <w:color w:val="FF0000"/>
                <w:u w:val="single"/>
                <w:lang w:val="sl-SI"/>
              </w:rPr>
              <w:t xml:space="preserve">JE </w:t>
            </w:r>
            <w:r w:rsidRPr="004A7197">
              <w:rPr>
                <w:rFonts w:asciiTheme="majorHAnsi" w:hAnsiTheme="majorHAnsi" w:cstheme="majorHAnsi"/>
                <w:b/>
                <w:bCs/>
                <w:i/>
                <w:iCs/>
                <w:color w:val="FF0000"/>
                <w:lang w:val="sl-SI"/>
              </w:rPr>
              <w:t>31. 3. 2025</w:t>
            </w:r>
          </w:p>
        </w:tc>
      </w:tr>
    </w:tbl>
    <w:p w14:paraId="035A53B7" w14:textId="77777777" w:rsidR="003C47D5" w:rsidRPr="004A7197" w:rsidRDefault="003C47D5" w:rsidP="001229AA">
      <w:pPr>
        <w:tabs>
          <w:tab w:val="left" w:pos="1728"/>
          <w:tab w:val="left" w:pos="7200"/>
        </w:tabs>
        <w:jc w:val="both"/>
        <w:rPr>
          <w:rFonts w:asciiTheme="majorHAnsi" w:hAnsiTheme="majorHAnsi" w:cstheme="majorHAnsi"/>
        </w:rPr>
      </w:pPr>
    </w:p>
    <w:p w14:paraId="49F02AE0" w14:textId="061F8C69" w:rsidR="001229AA"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i/>
          <w:iCs/>
        </w:rPr>
        <w:tab/>
      </w:r>
      <w:r w:rsidR="005C0931" w:rsidRPr="004A7197">
        <w:rPr>
          <w:rFonts w:asciiTheme="majorHAnsi" w:eastAsia="Times New Roman" w:hAnsiTheme="majorHAnsi" w:cstheme="majorHAnsi"/>
        </w:rPr>
        <w:t xml:space="preserve"> </w:t>
      </w:r>
    </w:p>
    <w:p w14:paraId="1DA9B47C" w14:textId="77C048A1" w:rsidR="001229AA"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Naročnik bo poravnal pogodbeni znesek na osnovi opravljenih, predanih in potrjenih del</w:t>
      </w:r>
      <w:r w:rsidR="007C00FB" w:rsidRPr="004A7197">
        <w:rPr>
          <w:rFonts w:asciiTheme="majorHAnsi" w:eastAsia="Times New Roman" w:hAnsiTheme="majorHAnsi" w:cstheme="majorHAnsi"/>
        </w:rPr>
        <w:t>ih</w:t>
      </w:r>
      <w:r w:rsidRPr="004A7197">
        <w:rPr>
          <w:rFonts w:asciiTheme="majorHAnsi" w:eastAsia="Times New Roman" w:hAnsiTheme="majorHAnsi" w:cstheme="majorHAnsi"/>
        </w:rPr>
        <w:t xml:space="preserve"> v skladu s ponudbo in pogodbenimi roki, določenimi v tej pogodbi. </w:t>
      </w:r>
    </w:p>
    <w:p w14:paraId="127DBC1C" w14:textId="77777777" w:rsidR="001229AA" w:rsidRPr="004A7197" w:rsidRDefault="001229AA" w:rsidP="001229AA">
      <w:pPr>
        <w:tabs>
          <w:tab w:val="left" w:pos="1728"/>
          <w:tab w:val="left" w:pos="7200"/>
        </w:tabs>
        <w:jc w:val="both"/>
        <w:rPr>
          <w:rFonts w:asciiTheme="majorHAnsi" w:eastAsia="Times New Roman" w:hAnsiTheme="majorHAnsi" w:cstheme="majorHAnsi"/>
        </w:rPr>
      </w:pPr>
    </w:p>
    <w:p w14:paraId="7CA64773" w14:textId="77777777" w:rsidR="001229AA"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120FF959" w14:textId="77777777" w:rsidR="001229AA" w:rsidRPr="004A7197" w:rsidRDefault="001229AA" w:rsidP="001229AA">
      <w:pPr>
        <w:tabs>
          <w:tab w:val="left" w:pos="1728"/>
          <w:tab w:val="left" w:pos="7200"/>
        </w:tabs>
        <w:jc w:val="both"/>
        <w:rPr>
          <w:rFonts w:asciiTheme="majorHAnsi" w:eastAsia="Times New Roman" w:hAnsiTheme="majorHAnsi" w:cstheme="majorHAnsi"/>
        </w:rPr>
      </w:pPr>
    </w:p>
    <w:p w14:paraId="09DD7479" w14:textId="77777777" w:rsidR="001229AA"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FC9EEB9" w14:textId="77777777" w:rsidR="001229AA" w:rsidRPr="004A7197" w:rsidRDefault="001229AA" w:rsidP="001229AA">
      <w:pPr>
        <w:tabs>
          <w:tab w:val="left" w:pos="1728"/>
          <w:tab w:val="left" w:pos="7200"/>
        </w:tabs>
        <w:jc w:val="both"/>
        <w:rPr>
          <w:rFonts w:asciiTheme="majorHAnsi" w:eastAsia="Times New Roman" w:hAnsiTheme="majorHAnsi" w:cstheme="majorHAnsi"/>
        </w:rPr>
      </w:pPr>
    </w:p>
    <w:p w14:paraId="1146515B" w14:textId="50D7DB7D" w:rsidR="00D3204F" w:rsidRPr="004A7197" w:rsidRDefault="001229AA" w:rsidP="001229A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B41C193" w14:textId="73480D7C" w:rsidR="00BF6A2A" w:rsidRPr="004A7197" w:rsidRDefault="00D3204F"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rPr>
        <w:t xml:space="preserve"> </w:t>
      </w:r>
    </w:p>
    <w:p w14:paraId="64ABF446" w14:textId="5A050241"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Ob</w:t>
      </w:r>
      <w:r w:rsidR="00BF5B95" w:rsidRPr="004A7197">
        <w:rPr>
          <w:rFonts w:asciiTheme="majorHAnsi" w:eastAsia="Times New Roman" w:hAnsiTheme="majorHAnsi" w:cstheme="majorHAnsi"/>
          <w:b/>
        </w:rPr>
        <w:t>veznosti pogodbenih strank</w:t>
      </w:r>
    </w:p>
    <w:p w14:paraId="33C71366"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6E5C0957"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Naročnik se obvezuje:</w:t>
      </w:r>
    </w:p>
    <w:p w14:paraId="0A072624" w14:textId="77777777" w:rsidR="00BF5B95" w:rsidRPr="004A7197" w:rsidRDefault="00BF5B95" w:rsidP="00BF5B95">
      <w:pPr>
        <w:pStyle w:val="Slog62"/>
        <w:rPr>
          <w:rFonts w:cstheme="majorHAnsi"/>
        </w:rPr>
      </w:pPr>
      <w:r w:rsidRPr="004A7197">
        <w:rPr>
          <w:rFonts w:cstheme="majorHAnsi"/>
        </w:rPr>
        <w:t>izvajalcu posredovati potrebne informacije in pripombe za uspešno in neovirano izvedbo predmeta naročila;</w:t>
      </w:r>
    </w:p>
    <w:p w14:paraId="2EB11683" w14:textId="77777777" w:rsidR="00BF5B95" w:rsidRPr="004A7197" w:rsidRDefault="00BF5B95" w:rsidP="00BF5B95">
      <w:pPr>
        <w:pStyle w:val="Slog62"/>
        <w:rPr>
          <w:rFonts w:cstheme="majorHAnsi"/>
        </w:rPr>
      </w:pPr>
      <w:r w:rsidRPr="004A7197">
        <w:rPr>
          <w:rFonts w:cstheme="majorHAnsi"/>
        </w:rPr>
        <w:t>sodelovati z izvajalcem s ciljem, da se prevzete storitve izvršijo pravočasno in kvalitetno;</w:t>
      </w:r>
    </w:p>
    <w:p w14:paraId="231FE134" w14:textId="77777777" w:rsidR="00BF5B95" w:rsidRPr="004A7197" w:rsidRDefault="00BF5B95" w:rsidP="00BF5B95">
      <w:pPr>
        <w:pStyle w:val="Slog62"/>
        <w:rPr>
          <w:rFonts w:cstheme="majorHAnsi"/>
        </w:rPr>
      </w:pPr>
      <w:r w:rsidRPr="004A7197">
        <w:rPr>
          <w:rFonts w:cstheme="majorHAnsi"/>
        </w:rPr>
        <w:t>pravočasno obvestiti izvajalca o vseh spremembah in novo nastalih situacijah, ki bi lahko imele vpliv na izvršitev prevzetih storitev;</w:t>
      </w:r>
    </w:p>
    <w:p w14:paraId="24BA2ED6" w14:textId="33998213" w:rsidR="00BF5B95" w:rsidRPr="004A7197" w:rsidRDefault="00BF5B95" w:rsidP="00BF5B95">
      <w:pPr>
        <w:pStyle w:val="Slog62"/>
        <w:rPr>
          <w:rFonts w:cstheme="majorHAnsi"/>
        </w:rPr>
      </w:pPr>
      <w:r w:rsidRPr="004A7197">
        <w:rPr>
          <w:rFonts w:cstheme="majorHAnsi"/>
        </w:rPr>
        <w:t>urediti plačilne obveznosti, izhajajoč iz pogodbe.</w:t>
      </w:r>
    </w:p>
    <w:p w14:paraId="15A3882F"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3DAC2EA5"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se obvezuje:</w:t>
      </w:r>
    </w:p>
    <w:p w14:paraId="387E9FBF" w14:textId="77777777" w:rsidR="00BF5B95" w:rsidRPr="004A7197" w:rsidRDefault="00BF5B95" w:rsidP="00BF5B95">
      <w:pPr>
        <w:pStyle w:val="Slog63"/>
        <w:rPr>
          <w:rFonts w:cstheme="majorHAnsi"/>
        </w:rPr>
      </w:pPr>
      <w:r w:rsidRPr="004A7197">
        <w:rPr>
          <w:rFonts w:cstheme="majorHAnsi"/>
        </w:rPr>
        <w:t xml:space="preserve">da bo kot jamstvo za pravilno in pravočasno izvršitev del v  2 dneh po podpisu pogodbe izročil dve bianko menici za dobro izvedbo v skladu z določili dokumentacije v zvezi z oddajo javnega </w:t>
      </w:r>
      <w:r w:rsidRPr="004A7197">
        <w:rPr>
          <w:rFonts w:cstheme="majorHAnsi"/>
        </w:rPr>
        <w:lastRenderedPageBreak/>
        <w:t xml:space="preserve">naročila in pogodbo v višini 10% ponudbene vrednosti z DDV, z veljavnostjo 60 dni po roku za izpolnitev vseh pogodbenih obveznosti, sicer bo naročnik odstopil od pogodbe; </w:t>
      </w:r>
    </w:p>
    <w:p w14:paraId="4D74C5BB" w14:textId="6C534D47" w:rsidR="00BF5B95" w:rsidRPr="004A7197" w:rsidRDefault="00BF5B95" w:rsidP="00BF5B95">
      <w:pPr>
        <w:pStyle w:val="Slog63"/>
        <w:rPr>
          <w:rFonts w:cstheme="majorHAnsi"/>
        </w:rPr>
      </w:pPr>
      <w:r w:rsidRPr="004A7197">
        <w:rPr>
          <w:rFonts w:cstheme="majorHAnsi"/>
        </w:rPr>
        <w:t>v roku 5 dni po podpisu te pogodbe naročniku predložiti</w:t>
      </w:r>
      <w:r w:rsidR="00D03FAF" w:rsidRPr="004A7197">
        <w:rPr>
          <w:rFonts w:cstheme="majorHAnsi"/>
        </w:rPr>
        <w:t xml:space="preserve"> aktualno</w:t>
      </w:r>
      <w:r w:rsidRPr="004A7197">
        <w:rPr>
          <w:rFonts w:cstheme="majorHAnsi"/>
        </w:rPr>
        <w:t xml:space="preserve"> zavarovalno polico, z zavarovalnimi pogoji in potrdilom o plačilu premije za leto 202</w:t>
      </w:r>
      <w:r w:rsidR="00D03FAF" w:rsidRPr="004A7197">
        <w:rPr>
          <w:rFonts w:cstheme="majorHAnsi"/>
        </w:rPr>
        <w:t>4</w:t>
      </w:r>
      <w:r w:rsidRPr="004A7197">
        <w:rPr>
          <w:rFonts w:cstheme="majorHAnsi"/>
        </w:rPr>
        <w:t xml:space="preserve"> o zavarovanju odgovornosti za škodo v skladu s 15. členom Zakona o arhitekturni in inženirski dejavnosti (Uradni list RS, št. 61/17 in 133/22 – </w:t>
      </w:r>
      <w:proofErr w:type="spellStart"/>
      <w:r w:rsidRPr="004A7197">
        <w:rPr>
          <w:rFonts w:cstheme="majorHAnsi"/>
        </w:rPr>
        <w:t>odl</w:t>
      </w:r>
      <w:proofErr w:type="spellEnd"/>
      <w:r w:rsidRPr="004A7197">
        <w:rPr>
          <w:rFonts w:cstheme="majorHAnsi"/>
        </w:rPr>
        <w:t>. US, v nadaljevanju ZAID , sicer bo naročnik odstopil od pogodbe in unovčil izvajalčevo zavarovanje za resnost ponudbe;</w:t>
      </w:r>
    </w:p>
    <w:p w14:paraId="740B2712" w14:textId="77777777" w:rsidR="00BF5B95" w:rsidRPr="004A7197" w:rsidRDefault="00BF5B95" w:rsidP="00BF5B95">
      <w:pPr>
        <w:pStyle w:val="Slog63"/>
        <w:rPr>
          <w:rFonts w:cstheme="majorHAnsi"/>
        </w:rPr>
      </w:pPr>
      <w:r w:rsidRPr="004A7197">
        <w:rPr>
          <w:rFonts w:cstheme="majorHAnsi"/>
        </w:rPr>
        <w:t>prevzete storitve izvršiti strokovno, vestno in kvalitetno, v skladu z veljavno zakonodajo, tehničnimi predpisi, standardi in normami;</w:t>
      </w:r>
    </w:p>
    <w:p w14:paraId="3D986888" w14:textId="77777777" w:rsidR="00BF5B95" w:rsidRPr="004A7197" w:rsidRDefault="00BF5B95" w:rsidP="00BF5B95">
      <w:pPr>
        <w:pStyle w:val="Slog63"/>
        <w:rPr>
          <w:rFonts w:cstheme="majorHAnsi"/>
        </w:rPr>
      </w:pPr>
      <w:r w:rsidRPr="004A7197">
        <w:rPr>
          <w:rFonts w:cstheme="majorHAnsi"/>
        </w:rPr>
        <w:t>storiti vse, kar spada v obseg prevzetih obveznosti, da bodo po tej pogodbi dogovorjeni roki izpolnjeni;</w:t>
      </w:r>
    </w:p>
    <w:p w14:paraId="3CA1A7C0" w14:textId="77777777" w:rsidR="00BF5B95" w:rsidRPr="004A7197" w:rsidRDefault="00BF5B95" w:rsidP="00BF5B95">
      <w:pPr>
        <w:pStyle w:val="Slog63"/>
        <w:rPr>
          <w:rFonts w:cstheme="majorHAnsi"/>
        </w:rPr>
      </w:pPr>
      <w:r w:rsidRPr="004A7197">
        <w:rPr>
          <w:rFonts w:cstheme="majorHAnsi"/>
        </w:rPr>
        <w:t>izvršiti pogodbene storitve gospodarno v korist naročnika;</w:t>
      </w:r>
    </w:p>
    <w:p w14:paraId="3D0C1190" w14:textId="77777777" w:rsidR="00BF5B95" w:rsidRPr="004A7197" w:rsidRDefault="00BF5B95" w:rsidP="00BF5B95">
      <w:pPr>
        <w:pStyle w:val="Slog63"/>
        <w:rPr>
          <w:rFonts w:cstheme="majorHAnsi"/>
        </w:rPr>
      </w:pPr>
      <w:r w:rsidRPr="004A7197">
        <w:rPr>
          <w:rFonts w:cstheme="majorHAnsi"/>
        </w:rPr>
        <w:t>upoštevati predloge naročnika glede racionalne in ekonomsko ugodne izvedbe objekta;</w:t>
      </w:r>
    </w:p>
    <w:p w14:paraId="189C14C0" w14:textId="77777777" w:rsidR="00BF5B95" w:rsidRPr="004A7197" w:rsidRDefault="00BF5B95" w:rsidP="00BF5B95">
      <w:pPr>
        <w:pStyle w:val="Slog63"/>
        <w:rPr>
          <w:rFonts w:cstheme="majorHAnsi"/>
        </w:rPr>
      </w:pPr>
      <w:r w:rsidRPr="004A7197">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930A522" w14:textId="15A2E1E6" w:rsidR="00BF5B95" w:rsidRPr="004A7197" w:rsidRDefault="00BF5B95" w:rsidP="00BF5B95">
      <w:pPr>
        <w:pStyle w:val="Slog63"/>
        <w:rPr>
          <w:rFonts w:cstheme="majorHAnsi"/>
        </w:rPr>
      </w:pPr>
      <w:r w:rsidRPr="004A7197">
        <w:rPr>
          <w:rFonts w:cstheme="majorHAnsi"/>
        </w:rPr>
        <w:t>vso dokumentacijo vključno z računovodskimi in knjigovodskimi evidencami v zvezi z naročilom, ki je predmet te pogodbe, hrani</w:t>
      </w:r>
      <w:r w:rsidR="00D03FAF" w:rsidRPr="004A7197">
        <w:rPr>
          <w:rFonts w:cstheme="majorHAnsi"/>
        </w:rPr>
        <w:t>ti</w:t>
      </w:r>
      <w:r w:rsidRPr="004A7197">
        <w:rPr>
          <w:rFonts w:cstheme="majorHAnsi"/>
        </w:rPr>
        <w:t xml:space="preserve"> in vodi</w:t>
      </w:r>
      <w:r w:rsidR="00D03FAF" w:rsidRPr="004A7197">
        <w:rPr>
          <w:rFonts w:cstheme="majorHAnsi"/>
        </w:rPr>
        <w:t>ti</w:t>
      </w:r>
      <w:r w:rsidRPr="004A7197">
        <w:rPr>
          <w:rFonts w:cstheme="majorHAnsi"/>
        </w:rPr>
        <w:t xml:space="preserve"> ločeno. Izvajalec mora voditi vso predpisano dokumentacijo ter zagotavljati ustrezno revizijsko sled, upoštevati zahteve v zvezi s hrambo dokumentacije;</w:t>
      </w:r>
    </w:p>
    <w:p w14:paraId="21D564F7" w14:textId="77777777" w:rsidR="00BF5B95" w:rsidRPr="004A7197" w:rsidRDefault="00BF5B95" w:rsidP="00BF5B95">
      <w:pPr>
        <w:pStyle w:val="Slog63"/>
        <w:rPr>
          <w:rFonts w:cstheme="majorHAnsi"/>
        </w:rPr>
      </w:pPr>
      <w:r w:rsidRPr="004A7197">
        <w:rPr>
          <w:rFonts w:cstheme="majorHAnsi"/>
        </w:rPr>
        <w:t>na svoje stroške in v pogodbenem roku izvršiti dopolnitve in spremembe v prevzetem obsegu, če se ugotovi, da je izvajalec del pomanjkljivo opravil storitve iz pogodbenih obveznosti;</w:t>
      </w:r>
    </w:p>
    <w:p w14:paraId="584C4375" w14:textId="77777777" w:rsidR="00BF5B95" w:rsidRPr="004A7197" w:rsidRDefault="00BF5B95" w:rsidP="00BF5B95">
      <w:pPr>
        <w:pStyle w:val="Slog63"/>
        <w:rPr>
          <w:rFonts w:cstheme="majorHAnsi"/>
        </w:rPr>
      </w:pPr>
      <w:r w:rsidRPr="004A7197">
        <w:rPr>
          <w:rFonts w:cstheme="majorHAnsi"/>
        </w:rPr>
        <w:t>sproti pisno obveščati naročnika o tekoči problematiki in nastalih situacijah, ki bi lahko vplivale na izvršitev prevzetih obveznosti;</w:t>
      </w:r>
    </w:p>
    <w:p w14:paraId="7C313E9B" w14:textId="77777777" w:rsidR="00BF5B95" w:rsidRPr="004A7197" w:rsidRDefault="00BF5B95" w:rsidP="00BF5B95">
      <w:pPr>
        <w:pStyle w:val="Slog63"/>
        <w:rPr>
          <w:rFonts w:cstheme="majorHAnsi"/>
        </w:rPr>
      </w:pPr>
      <w:r w:rsidRPr="004A7197">
        <w:rPr>
          <w:rFonts w:cstheme="majorHAnsi"/>
        </w:rPr>
        <w:t>udeleževati se sestankov na zahtevo naročnika ali izvajalca tehničnega svetovanja glede izdelave projektne dokumentacije in ostalih zadev v zvezi s pogodbenimi deli,</w:t>
      </w:r>
    </w:p>
    <w:p w14:paraId="24A69AE5" w14:textId="77777777" w:rsidR="00BF5B95" w:rsidRPr="004A7197" w:rsidRDefault="00BF5B95" w:rsidP="00BF5B95">
      <w:pPr>
        <w:pStyle w:val="Slog63"/>
        <w:rPr>
          <w:rFonts w:cstheme="majorHAnsi"/>
        </w:rPr>
      </w:pPr>
      <w:r w:rsidRPr="004A7197">
        <w:rPr>
          <w:rFonts w:cstheme="majorHAnsi"/>
        </w:rPr>
        <w:t>izvršiti korekcije projektne dokumentacije, na podlagi zahtev revizijskega poročila in naročnika;</w:t>
      </w:r>
    </w:p>
    <w:p w14:paraId="69FDA261" w14:textId="77777777" w:rsidR="00BF5B95" w:rsidRPr="004A7197" w:rsidRDefault="00BF5B95" w:rsidP="00BF5B95">
      <w:pPr>
        <w:pStyle w:val="Slog63"/>
        <w:rPr>
          <w:rFonts w:cstheme="majorHAnsi"/>
        </w:rPr>
      </w:pPr>
      <w:r w:rsidRPr="004A7197">
        <w:rPr>
          <w:rFonts w:cstheme="majorHAnsi"/>
        </w:rPr>
        <w:t>redno spremljati gradnjo objekta in sodelovati na operativnih sestankih na gradbišču;</w:t>
      </w:r>
    </w:p>
    <w:p w14:paraId="440CC807" w14:textId="77777777" w:rsidR="00BF5B95" w:rsidRPr="004A7197" w:rsidRDefault="00BF5B95" w:rsidP="00BF5B95">
      <w:pPr>
        <w:pStyle w:val="Slog63"/>
        <w:rPr>
          <w:rFonts w:cstheme="majorHAnsi"/>
        </w:rPr>
      </w:pPr>
      <w:r w:rsidRPr="004A7197">
        <w:rPr>
          <w:rFonts w:cstheme="majorHAnsi"/>
        </w:rPr>
        <w:t>sproti popravljati in dopolnjevati projektne rešitve, v kolikor se pri gradnji izkaže, da so le-te pomanjkljive ali nepravilne;</w:t>
      </w:r>
    </w:p>
    <w:p w14:paraId="1CFA1CC7" w14:textId="47A9317C" w:rsidR="00BF5B95" w:rsidRPr="004A7197" w:rsidRDefault="00BF5B95" w:rsidP="00BF5B95">
      <w:pPr>
        <w:pStyle w:val="Slog63"/>
        <w:rPr>
          <w:rFonts w:cstheme="majorHAnsi"/>
        </w:rPr>
      </w:pPr>
      <w:r w:rsidRPr="004A7197">
        <w:rPr>
          <w:rFonts w:cstheme="majorHAnsi"/>
        </w:rPr>
        <w:t>v pisni obliki potrjevati predvidene materiale za vgradnjo, delavniške načrte, detajle kot tudi vso opremo izvajalcev del in njihovih podizvajalcev, tako iz gradbeno-arhite</w:t>
      </w:r>
      <w:r w:rsidR="00D03FAF" w:rsidRPr="004A7197">
        <w:rPr>
          <w:rFonts w:cstheme="majorHAnsi"/>
        </w:rPr>
        <w:t>kturnega</w:t>
      </w:r>
      <w:r w:rsidRPr="004A7197">
        <w:rPr>
          <w:rFonts w:cstheme="majorHAnsi"/>
        </w:rPr>
        <w:t xml:space="preserve"> vidika kot tudi iz vidika instalacijskih del, soglasje mora podati tudi predstavnik naročnika;</w:t>
      </w:r>
    </w:p>
    <w:p w14:paraId="3D5B76BE" w14:textId="77777777" w:rsidR="00BF5B95" w:rsidRPr="004A7197" w:rsidRDefault="00BF5B95" w:rsidP="00BF5B95">
      <w:pPr>
        <w:pStyle w:val="Slog63"/>
        <w:rPr>
          <w:rFonts w:cstheme="majorHAnsi"/>
        </w:rPr>
      </w:pPr>
      <w:r w:rsidRPr="004A7197">
        <w:rPr>
          <w:rFonts w:cstheme="majorHAnsi"/>
        </w:rPr>
        <w:t>na zahtevo naročnika iskati ali proučiti posredovane nove racionalnejše rešitve detajlov;</w:t>
      </w:r>
    </w:p>
    <w:p w14:paraId="3B94B0CC" w14:textId="50573A11" w:rsidR="00BF6A2A" w:rsidRPr="004A7197" w:rsidRDefault="00BF5B95" w:rsidP="00BF5B95">
      <w:pPr>
        <w:pStyle w:val="Slog63"/>
        <w:rPr>
          <w:rFonts w:cstheme="majorHAnsi"/>
        </w:rPr>
      </w:pPr>
      <w:r w:rsidRPr="004A7197">
        <w:rPr>
          <w:rFonts w:cstheme="majorHAnsi"/>
        </w:rPr>
        <w:t xml:space="preserve">sodelovati pri kvalitetnih pregledih, tehničnem pregledu in primopredaji objekta. </w:t>
      </w:r>
    </w:p>
    <w:p w14:paraId="524F549B" w14:textId="77777777" w:rsidR="00BF6A2A" w:rsidRPr="004A7197" w:rsidRDefault="00BF6A2A" w:rsidP="00954B58">
      <w:pPr>
        <w:tabs>
          <w:tab w:val="left" w:pos="1728"/>
          <w:tab w:val="left" w:pos="7200"/>
        </w:tabs>
        <w:jc w:val="both"/>
        <w:rPr>
          <w:rFonts w:asciiTheme="majorHAnsi" w:eastAsia="Times New Roman" w:hAnsiTheme="majorHAnsi" w:cstheme="majorHAnsi"/>
          <w:b/>
        </w:rPr>
      </w:pPr>
    </w:p>
    <w:p w14:paraId="486D979F" w14:textId="53ECCF96" w:rsidR="00BF6A2A" w:rsidRPr="004A7197" w:rsidRDefault="00BF5B95"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Odgovornost za škodo, za stvarne napake projektne dokumentacije in za opustitev pojasnilne – sodelovalne dolžnosti</w:t>
      </w:r>
    </w:p>
    <w:p w14:paraId="2F5E9C62"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44965EBE" w14:textId="243784B6" w:rsidR="00BF5B95" w:rsidRPr="004A7197" w:rsidRDefault="00BF5B95" w:rsidP="00BF5B95">
      <w:pPr>
        <w:tabs>
          <w:tab w:val="left" w:pos="0"/>
        </w:tabs>
        <w:jc w:val="both"/>
        <w:rPr>
          <w:rFonts w:asciiTheme="majorHAnsi" w:hAnsiTheme="majorHAnsi" w:cstheme="majorHAnsi"/>
        </w:rPr>
      </w:pPr>
      <w:r w:rsidRPr="004A7197">
        <w:rPr>
          <w:rFonts w:asciiTheme="majorHAnsi" w:hAnsiTheme="majorHAnsi" w:cstheme="majorHAnsi"/>
        </w:rPr>
        <w:t xml:space="preserve">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w:t>
      </w:r>
      <w:r w:rsidRPr="004A7197">
        <w:rPr>
          <w:rFonts w:asciiTheme="majorHAnsi" w:hAnsiTheme="majorHAnsi" w:cstheme="majorHAnsi"/>
        </w:rPr>
        <w:lastRenderedPageBreak/>
        <w:t>uporabnega dovoljenja oziroma primopredaje objekta/objektov, ki so predmet projektne dokumentacije po tej pogodbi.</w:t>
      </w:r>
    </w:p>
    <w:p w14:paraId="57BD8380" w14:textId="77777777" w:rsidR="00BF5B95" w:rsidRPr="004A7197" w:rsidRDefault="00BF5B95" w:rsidP="00BF5B95">
      <w:pPr>
        <w:tabs>
          <w:tab w:val="left" w:pos="0"/>
        </w:tabs>
        <w:jc w:val="both"/>
        <w:rPr>
          <w:rFonts w:asciiTheme="majorHAnsi" w:hAnsiTheme="majorHAnsi" w:cstheme="majorHAnsi"/>
        </w:rPr>
      </w:pPr>
    </w:p>
    <w:p w14:paraId="1C6AB598" w14:textId="53F47BEC" w:rsidR="00BF5B95" w:rsidRPr="004A7197" w:rsidRDefault="00137782" w:rsidP="00BF5B95">
      <w:pPr>
        <w:tabs>
          <w:tab w:val="left" w:pos="0"/>
        </w:tabs>
        <w:jc w:val="both"/>
        <w:rPr>
          <w:rFonts w:asciiTheme="majorHAnsi" w:hAnsiTheme="majorHAnsi" w:cstheme="majorHAnsi"/>
        </w:rPr>
      </w:pPr>
      <w:r w:rsidRPr="004A7197">
        <w:rPr>
          <w:rFonts w:asciiTheme="majorHAnsi" w:hAnsiTheme="majorHAnsi" w:cstheme="majorHAnsi"/>
        </w:rPr>
        <w:t>Sklenjena z</w:t>
      </w:r>
      <w:r w:rsidR="00BF5B95" w:rsidRPr="004A7197">
        <w:rPr>
          <w:rFonts w:asciiTheme="majorHAnsi" w:hAnsiTheme="majorHAnsi" w:cstheme="majorHAnsi"/>
        </w:rPr>
        <w:t>avarovaln</w:t>
      </w:r>
      <w:r w:rsidRPr="004A7197">
        <w:rPr>
          <w:rFonts w:asciiTheme="majorHAnsi" w:hAnsiTheme="majorHAnsi" w:cstheme="majorHAnsi"/>
        </w:rPr>
        <w:t>a</w:t>
      </w:r>
      <w:r w:rsidR="00BF5B95" w:rsidRPr="004A7197">
        <w:rPr>
          <w:rFonts w:asciiTheme="majorHAnsi" w:hAnsiTheme="majorHAnsi" w:cstheme="majorHAnsi"/>
        </w:rPr>
        <w:t xml:space="preserve"> polic</w:t>
      </w:r>
      <w:r w:rsidRPr="004A7197">
        <w:rPr>
          <w:rFonts w:asciiTheme="majorHAnsi" w:hAnsiTheme="majorHAnsi" w:cstheme="majorHAnsi"/>
        </w:rPr>
        <w:t>a</w:t>
      </w:r>
      <w:r w:rsidR="00BF5B95" w:rsidRPr="004A7197">
        <w:rPr>
          <w:rFonts w:asciiTheme="majorHAnsi" w:hAnsiTheme="majorHAnsi" w:cstheme="majorHAnsi"/>
        </w:rPr>
        <w:t xml:space="preserv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4A7197" w:rsidRDefault="00BF5B95" w:rsidP="00BF5B95">
      <w:pPr>
        <w:tabs>
          <w:tab w:val="left" w:pos="0"/>
        </w:tabs>
        <w:jc w:val="both"/>
        <w:rPr>
          <w:rFonts w:asciiTheme="majorHAnsi" w:hAnsiTheme="majorHAnsi" w:cstheme="majorHAnsi"/>
        </w:rPr>
      </w:pPr>
    </w:p>
    <w:p w14:paraId="61C8BCB5" w14:textId="77777777" w:rsidR="00BF5B95" w:rsidRPr="004A7197" w:rsidRDefault="00BF5B95" w:rsidP="00BF5B95">
      <w:pPr>
        <w:tabs>
          <w:tab w:val="left" w:pos="0"/>
        </w:tabs>
        <w:jc w:val="both"/>
        <w:rPr>
          <w:rFonts w:asciiTheme="majorHAnsi" w:hAnsiTheme="majorHAnsi" w:cstheme="majorHAnsi"/>
        </w:rPr>
      </w:pPr>
      <w:r w:rsidRPr="004A7197">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CFC5C85" w14:textId="77777777" w:rsidR="00BF5B95" w:rsidRPr="004A7197" w:rsidRDefault="00BF5B95" w:rsidP="00BF5B95">
      <w:pPr>
        <w:tabs>
          <w:tab w:val="left" w:pos="0"/>
        </w:tabs>
        <w:jc w:val="both"/>
        <w:rPr>
          <w:rFonts w:asciiTheme="majorHAnsi" w:hAnsiTheme="majorHAnsi" w:cstheme="majorHAnsi"/>
        </w:rPr>
      </w:pPr>
    </w:p>
    <w:p w14:paraId="28764252" w14:textId="70779FBC" w:rsidR="00BF5B95" w:rsidRPr="004A7197" w:rsidRDefault="00BF5B95" w:rsidP="00BF5B95">
      <w:pPr>
        <w:tabs>
          <w:tab w:val="left" w:pos="0"/>
        </w:tabs>
        <w:jc w:val="both"/>
        <w:rPr>
          <w:rFonts w:asciiTheme="majorHAnsi" w:hAnsiTheme="majorHAnsi" w:cstheme="majorHAnsi"/>
        </w:rPr>
      </w:pPr>
      <w:r w:rsidRPr="004A7197">
        <w:rPr>
          <w:rFonts w:asciiTheme="majorHAnsi" w:hAnsiTheme="majorHAnsi" w:cstheme="majorHAnsi"/>
        </w:rPr>
        <w:t>Izvajalec je naročniku dolžan povrniti vso škodo, ki naročniku nastane zaradi napak nekakovostno in pomanjkljivo izdelan</w:t>
      </w:r>
      <w:r w:rsidR="00D03FAF" w:rsidRPr="004A7197">
        <w:rPr>
          <w:rFonts w:asciiTheme="majorHAnsi" w:hAnsiTheme="majorHAnsi" w:cstheme="majorHAnsi"/>
        </w:rPr>
        <w:t>e</w:t>
      </w:r>
      <w:r w:rsidRPr="004A7197">
        <w:rPr>
          <w:rFonts w:asciiTheme="majorHAnsi" w:hAnsiTheme="majorHAnsi" w:cstheme="majorHAnsi"/>
        </w:rPr>
        <w:t xml:space="preserve"> projektn</w:t>
      </w:r>
      <w:r w:rsidR="00D03FAF" w:rsidRPr="004A7197">
        <w:rPr>
          <w:rFonts w:asciiTheme="majorHAnsi" w:hAnsiTheme="majorHAnsi" w:cstheme="majorHAnsi"/>
        </w:rPr>
        <w:t>e</w:t>
      </w:r>
      <w:r w:rsidRPr="004A7197">
        <w:rPr>
          <w:rFonts w:asciiTheme="majorHAnsi" w:hAnsiTheme="majorHAnsi" w:cstheme="majorHAnsi"/>
        </w:rPr>
        <w:t xml:space="preserve"> dokumentacij</w:t>
      </w:r>
      <w:r w:rsidR="00D03FAF" w:rsidRPr="004A7197">
        <w:rPr>
          <w:rFonts w:asciiTheme="majorHAnsi" w:hAnsiTheme="majorHAnsi" w:cstheme="majorHAnsi"/>
        </w:rPr>
        <w:t>e</w:t>
      </w:r>
      <w:r w:rsidRPr="004A7197">
        <w:rPr>
          <w:rFonts w:asciiTheme="majorHAnsi" w:hAnsiTheme="majorHAnsi" w:cstheme="majorHAnsi"/>
        </w:rPr>
        <w:t>, zlasti zaradi njene neskladnosti in nepravilnosti, v skladu z veljavno zakonodajo, predpisi, standardi in normativi, vse do pridobitve uporabnega dovoljenja oziroma primopredaje za objekt/objekte, ki so predmet projektne dokumentacije po tej pogodbi.</w:t>
      </w:r>
    </w:p>
    <w:p w14:paraId="5BDAFBC2" w14:textId="77777777" w:rsidR="00BF5B95" w:rsidRPr="004A7197" w:rsidRDefault="00BF5B95" w:rsidP="00BF5B95">
      <w:pPr>
        <w:tabs>
          <w:tab w:val="left" w:pos="0"/>
        </w:tabs>
        <w:jc w:val="both"/>
        <w:rPr>
          <w:rFonts w:asciiTheme="majorHAnsi" w:hAnsiTheme="majorHAnsi" w:cstheme="majorHAnsi"/>
        </w:rPr>
      </w:pPr>
    </w:p>
    <w:p w14:paraId="1A12FB98" w14:textId="7AF9359D" w:rsidR="00D80045" w:rsidRPr="004A7197" w:rsidRDefault="00BF5B95" w:rsidP="00BF5B95">
      <w:pPr>
        <w:tabs>
          <w:tab w:val="left" w:pos="0"/>
        </w:tabs>
        <w:jc w:val="both"/>
        <w:rPr>
          <w:rFonts w:asciiTheme="majorHAnsi" w:hAnsiTheme="majorHAnsi" w:cstheme="majorHAnsi"/>
          <w:lang w:eastAsia="en-US"/>
        </w:rPr>
      </w:pPr>
      <w:r w:rsidRPr="004A7197">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654AA5F2" w14:textId="77777777" w:rsidR="00BF6A2A" w:rsidRPr="004A7197" w:rsidRDefault="00BF6A2A" w:rsidP="00954B58">
      <w:pPr>
        <w:tabs>
          <w:tab w:val="left" w:pos="0"/>
        </w:tabs>
        <w:jc w:val="both"/>
        <w:rPr>
          <w:rFonts w:asciiTheme="majorHAnsi" w:hAnsiTheme="majorHAnsi" w:cstheme="majorHAnsi"/>
          <w:color w:val="FF0000"/>
          <w:lang w:eastAsia="en-US"/>
        </w:rPr>
      </w:pPr>
    </w:p>
    <w:p w14:paraId="7BCD29CD" w14:textId="04DDA265" w:rsidR="00BF6A2A" w:rsidRPr="004A7197" w:rsidRDefault="00BF5B95"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Lastninska pravica in avtorske pravice</w:t>
      </w:r>
    </w:p>
    <w:p w14:paraId="08C9851A"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78EA1E19"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4891AD4D"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17B24582"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6D39729F" w14:textId="77777777" w:rsidR="00BF5B95" w:rsidRPr="004A7197" w:rsidRDefault="00BF5B95" w:rsidP="00D03FAF">
      <w:pPr>
        <w:pStyle w:val="Slog64"/>
        <w:ind w:left="426"/>
        <w:rPr>
          <w:rFonts w:cstheme="majorHAnsi"/>
        </w:rPr>
      </w:pPr>
      <w:r w:rsidRPr="004A7197">
        <w:rPr>
          <w:rFonts w:cstheme="majorHAnsi"/>
        </w:rPr>
        <w:t>pravico do uporabe dela v telesni obliki, zlasti pravico reproduciranja avtorskega dela (23. člena ZASP) - pri čemer avtor soglaša, da ima naročnik pravico, da lahko avtorsko delo uporabi večkrat;</w:t>
      </w:r>
    </w:p>
    <w:p w14:paraId="3FD6082B" w14:textId="77777777" w:rsidR="00BF5B95" w:rsidRPr="004A7197" w:rsidRDefault="00BF5B95" w:rsidP="00D03FAF">
      <w:pPr>
        <w:pStyle w:val="Slog64"/>
        <w:ind w:left="426"/>
        <w:rPr>
          <w:rFonts w:cstheme="majorHAnsi"/>
        </w:rPr>
      </w:pPr>
      <w:r w:rsidRPr="004A7197">
        <w:rPr>
          <w:rFonts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4A7197">
        <w:rPr>
          <w:rFonts w:cstheme="majorHAnsi"/>
        </w:rPr>
        <w:t>neizključno</w:t>
      </w:r>
      <w:proofErr w:type="spellEnd"/>
      <w:r w:rsidRPr="004A7197">
        <w:rPr>
          <w:rFonts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2835E698" w14:textId="77777777" w:rsidR="00BF5B95" w:rsidRPr="004A7197" w:rsidRDefault="00BF5B95" w:rsidP="00D03FAF">
      <w:pPr>
        <w:pStyle w:val="Slog64"/>
        <w:ind w:left="426"/>
        <w:rPr>
          <w:rFonts w:cstheme="majorHAnsi"/>
        </w:rPr>
      </w:pPr>
      <w:r w:rsidRPr="004A7197">
        <w:rPr>
          <w:rFonts w:cstheme="majorHAnsi"/>
        </w:rPr>
        <w:t>pravico do uporabe dela v netelesni obliki, zlasti pravico javnega prikazovanja (29. člena ZASP);</w:t>
      </w:r>
    </w:p>
    <w:p w14:paraId="32313B51" w14:textId="5B24A760" w:rsidR="00BF5B95" w:rsidRPr="004A7197" w:rsidRDefault="00BF5B95" w:rsidP="00D03FAF">
      <w:pPr>
        <w:pStyle w:val="Slog64"/>
        <w:ind w:left="426"/>
        <w:rPr>
          <w:rFonts w:cstheme="majorHAnsi"/>
        </w:rPr>
      </w:pPr>
      <w:r w:rsidRPr="004A7197">
        <w:rPr>
          <w:rFonts w:cstheme="majorHAnsi"/>
        </w:rPr>
        <w:t>pravico do uporabe dela v spremenjeni obliki, zlasti pravico predelave (33. člen ZASP).</w:t>
      </w:r>
    </w:p>
    <w:p w14:paraId="25BD52B7"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6B1B0A79"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6DB58D"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16DAA3CA"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lastRenderedPageBreak/>
        <w:t xml:space="preserve">Pogodbeni stranki sta soglasni, da je prenos vseh materialnih avtorskih pravic na naročnika po tej pogodbi geografsko neomenjen. </w:t>
      </w:r>
    </w:p>
    <w:p w14:paraId="5CCA2D62"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533C00DC"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3FF9E637"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7101B434"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96B2221"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4E0933EA"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52196F60"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34D287C6"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BAF7EDD"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66A2A625" w14:textId="77777777" w:rsidR="00BF5B95"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8CCCCAF" w14:textId="77777777" w:rsidR="00BF5B95" w:rsidRPr="004A7197" w:rsidRDefault="00BF5B95" w:rsidP="00BF5B95">
      <w:pPr>
        <w:tabs>
          <w:tab w:val="left" w:pos="1728"/>
          <w:tab w:val="left" w:pos="7200"/>
        </w:tabs>
        <w:jc w:val="both"/>
        <w:rPr>
          <w:rFonts w:asciiTheme="majorHAnsi" w:eastAsia="Times New Roman" w:hAnsiTheme="majorHAnsi" w:cstheme="majorHAnsi"/>
        </w:rPr>
      </w:pPr>
    </w:p>
    <w:p w14:paraId="09078BF3" w14:textId="33D516FD" w:rsidR="00CE5463" w:rsidRPr="004A7197" w:rsidRDefault="00BF5B95" w:rsidP="00BF5B95">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0190A60C" w14:textId="77777777" w:rsidR="00CE5463" w:rsidRPr="004A7197" w:rsidRDefault="00CE5463" w:rsidP="00954B58">
      <w:pPr>
        <w:tabs>
          <w:tab w:val="left" w:pos="1728"/>
          <w:tab w:val="left" w:pos="7200"/>
        </w:tabs>
        <w:jc w:val="both"/>
        <w:rPr>
          <w:rFonts w:asciiTheme="majorHAnsi" w:eastAsia="Times New Roman" w:hAnsiTheme="majorHAnsi" w:cstheme="majorHAnsi"/>
          <w:b/>
        </w:rPr>
      </w:pPr>
    </w:p>
    <w:p w14:paraId="6473DB1A"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Izvajanje naročila s podizvajalci</w:t>
      </w:r>
    </w:p>
    <w:p w14:paraId="4BA95567" w14:textId="77777777" w:rsidR="00230A7D" w:rsidRPr="004A7197" w:rsidRDefault="00230A7D" w:rsidP="00954B58">
      <w:pPr>
        <w:tabs>
          <w:tab w:val="left" w:pos="1728"/>
          <w:tab w:val="left" w:pos="7200"/>
        </w:tabs>
        <w:jc w:val="both"/>
        <w:rPr>
          <w:rFonts w:asciiTheme="majorHAnsi" w:eastAsia="Times New Roman" w:hAnsiTheme="majorHAnsi" w:cstheme="majorHAnsi"/>
          <w:i/>
        </w:rPr>
      </w:pPr>
      <w:r w:rsidRPr="004A7197">
        <w:rPr>
          <w:rFonts w:asciiTheme="majorHAnsi" w:eastAsia="Times New Roman" w:hAnsiTheme="majorHAnsi" w:cstheme="majorHAnsi"/>
          <w:i/>
        </w:rPr>
        <w:t>(člen se vključi v pogodbo, če ponudnik pri izvajanju naročila nastopa s podizvajalci)</w:t>
      </w:r>
    </w:p>
    <w:p w14:paraId="3A3E2BE8"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7E2734CD"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3F5C836D"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11DDB5F1"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lastRenderedPageBreak/>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7D0DB67E"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4A7197" w14:paraId="214D7CB6" w14:textId="77777777" w:rsidTr="007A61B1">
        <w:tc>
          <w:tcPr>
            <w:tcW w:w="3016" w:type="dxa"/>
            <w:shd w:val="clear" w:color="auto" w:fill="auto"/>
          </w:tcPr>
          <w:p w14:paraId="121F0A65"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Podizvajalci:</w:t>
            </w:r>
          </w:p>
          <w:p w14:paraId="4BDE850E"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(naziv, polni naslov, matična</w:t>
            </w:r>
          </w:p>
          <w:p w14:paraId="32A3450D"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številka, davčna številka in</w:t>
            </w:r>
          </w:p>
          <w:p w14:paraId="3C9CCAD5"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transakcijski račun)</w:t>
            </w:r>
          </w:p>
        </w:tc>
        <w:tc>
          <w:tcPr>
            <w:tcW w:w="2999" w:type="dxa"/>
            <w:shd w:val="clear" w:color="auto" w:fill="auto"/>
          </w:tcPr>
          <w:p w14:paraId="661E0F50"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Obseg in vrsta del:</w:t>
            </w:r>
          </w:p>
        </w:tc>
        <w:tc>
          <w:tcPr>
            <w:tcW w:w="3007" w:type="dxa"/>
            <w:shd w:val="clear" w:color="auto" w:fill="auto"/>
          </w:tcPr>
          <w:p w14:paraId="2A3E6A46"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Predmet, količina,</w:t>
            </w:r>
          </w:p>
          <w:p w14:paraId="377FBCB9"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vrednost, kraj in rok</w:t>
            </w:r>
          </w:p>
          <w:p w14:paraId="3A77CF03"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izvedbe teh del:</w:t>
            </w:r>
          </w:p>
        </w:tc>
      </w:tr>
      <w:tr w:rsidR="00BF6A2A" w:rsidRPr="004A7197" w14:paraId="54A4EF5D" w14:textId="77777777" w:rsidTr="006F7E61">
        <w:trPr>
          <w:trHeight w:val="340"/>
        </w:trPr>
        <w:tc>
          <w:tcPr>
            <w:tcW w:w="3016" w:type="dxa"/>
            <w:shd w:val="clear" w:color="auto" w:fill="auto"/>
          </w:tcPr>
          <w:p w14:paraId="34B604B2"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45DEEB71"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r>
      <w:tr w:rsidR="00BF6A2A" w:rsidRPr="004A7197" w14:paraId="178BBA44" w14:textId="77777777" w:rsidTr="007A61B1">
        <w:tc>
          <w:tcPr>
            <w:tcW w:w="3016" w:type="dxa"/>
            <w:shd w:val="clear" w:color="auto" w:fill="auto"/>
          </w:tcPr>
          <w:p w14:paraId="567F9FD8"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7924123C"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r>
      <w:tr w:rsidR="00BF6A2A" w:rsidRPr="004A7197" w14:paraId="509E6A26" w14:textId="77777777" w:rsidTr="007A61B1">
        <w:tc>
          <w:tcPr>
            <w:tcW w:w="3016" w:type="dxa"/>
            <w:shd w:val="clear" w:color="auto" w:fill="auto"/>
          </w:tcPr>
          <w:p w14:paraId="667591FA"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476E0467"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4A7197" w:rsidRDefault="00BF6A2A" w:rsidP="00954B58">
            <w:pPr>
              <w:tabs>
                <w:tab w:val="left" w:pos="1728"/>
                <w:tab w:val="left" w:pos="7200"/>
              </w:tabs>
              <w:jc w:val="both"/>
              <w:rPr>
                <w:rFonts w:asciiTheme="majorHAnsi" w:eastAsia="Times New Roman" w:hAnsiTheme="majorHAnsi" w:cstheme="majorHAnsi"/>
              </w:rPr>
            </w:pPr>
          </w:p>
        </w:tc>
      </w:tr>
    </w:tbl>
    <w:p w14:paraId="685B1C07"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 </w:t>
      </w:r>
    </w:p>
    <w:p w14:paraId="0A4F2BC9" w14:textId="77777777" w:rsidR="00BF6A2A" w:rsidRPr="004A7197" w:rsidRDefault="00BF6A2A" w:rsidP="00954B58">
      <w:pPr>
        <w:jc w:val="both"/>
        <w:rPr>
          <w:rFonts w:asciiTheme="majorHAnsi" w:eastAsia="Times New Roman" w:hAnsiTheme="majorHAnsi" w:cstheme="majorHAnsi"/>
        </w:rPr>
      </w:pPr>
      <w:r w:rsidRPr="004A7197">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4A7197" w:rsidRDefault="000A07FF" w:rsidP="00954B58">
      <w:pPr>
        <w:jc w:val="both"/>
        <w:rPr>
          <w:rFonts w:asciiTheme="majorHAnsi" w:eastAsia="Times New Roman" w:hAnsiTheme="majorHAnsi" w:cstheme="majorHAnsi"/>
        </w:rPr>
      </w:pPr>
    </w:p>
    <w:p w14:paraId="76D88EC0" w14:textId="77777777" w:rsidR="00BF6A2A" w:rsidRPr="004A7197" w:rsidRDefault="007A021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Zavarovanje za dobro izvedbo</w:t>
      </w:r>
    </w:p>
    <w:p w14:paraId="6CE95C40"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02827881" w14:textId="65AD1EF0" w:rsidR="00B47F8A" w:rsidRPr="004A7197" w:rsidRDefault="00307D86" w:rsidP="00B47F8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mora najkasneje v desetih delovnih dneh od podpisa pogodbe s strani obeh pogodbenih strank, kot pogoj za veljavnost pogodbe, naročniku izročiti zavarovanje za dobro izvedbo pogodbenih obveznosti v obliki izjave in dveh bianko menic, v višini 10% pogodbene vrednosti z DDV, z vsebino kot je določeno v dokumentaciji v zvezi z oddajo javnega naročila in z veljavnostjo z veljavnostjo 60 dni po roku za izpolnitev vseh obveznosti po tej pogodbi</w:t>
      </w:r>
      <w:r w:rsidR="00B47F8A" w:rsidRPr="004A7197">
        <w:rPr>
          <w:rFonts w:asciiTheme="majorHAnsi" w:eastAsia="Times New Roman" w:hAnsiTheme="majorHAnsi" w:cstheme="majorHAnsi"/>
          <w:b/>
          <w:bCs/>
        </w:rPr>
        <w:t>, predvidoma do vključno ______________________, plus 60 dni</w:t>
      </w:r>
      <w:r w:rsidR="00B47F8A" w:rsidRPr="004A7197">
        <w:rPr>
          <w:rFonts w:asciiTheme="majorHAnsi" w:eastAsia="Times New Roman" w:hAnsiTheme="majorHAnsi" w:cstheme="majorHAnsi"/>
        </w:rPr>
        <w:t xml:space="preserve">. </w:t>
      </w:r>
    </w:p>
    <w:p w14:paraId="6255A86E" w14:textId="77777777" w:rsidR="00B47F8A" w:rsidRPr="004A7197" w:rsidRDefault="00B47F8A" w:rsidP="00B47F8A">
      <w:pPr>
        <w:tabs>
          <w:tab w:val="left" w:pos="1728"/>
          <w:tab w:val="left" w:pos="7200"/>
        </w:tabs>
        <w:jc w:val="both"/>
        <w:rPr>
          <w:rFonts w:asciiTheme="majorHAnsi" w:eastAsia="Times New Roman" w:hAnsiTheme="majorHAnsi" w:cstheme="majorHAnsi"/>
        </w:rPr>
      </w:pPr>
    </w:p>
    <w:p w14:paraId="0B2B6D51" w14:textId="77777777" w:rsidR="00B47F8A" w:rsidRPr="004A7197" w:rsidRDefault="00B47F8A" w:rsidP="00B47F8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4A7197" w:rsidRDefault="00B47F8A" w:rsidP="00B47F8A">
      <w:pPr>
        <w:tabs>
          <w:tab w:val="left" w:pos="1728"/>
          <w:tab w:val="left" w:pos="7200"/>
        </w:tabs>
        <w:jc w:val="both"/>
        <w:rPr>
          <w:rFonts w:asciiTheme="majorHAnsi" w:eastAsia="Times New Roman" w:hAnsiTheme="majorHAnsi" w:cstheme="majorHAnsi"/>
        </w:rPr>
      </w:pPr>
    </w:p>
    <w:p w14:paraId="4A76A37F" w14:textId="77777777" w:rsidR="00B47F8A" w:rsidRPr="004A7197" w:rsidRDefault="00B47F8A" w:rsidP="00B47F8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Pogodba se sklepa pod </w:t>
      </w:r>
      <w:proofErr w:type="spellStart"/>
      <w:r w:rsidRPr="004A7197">
        <w:rPr>
          <w:rFonts w:asciiTheme="majorHAnsi" w:eastAsia="Times New Roman" w:hAnsiTheme="majorHAnsi" w:cstheme="majorHAnsi"/>
        </w:rPr>
        <w:t>odložnim</w:t>
      </w:r>
      <w:proofErr w:type="spellEnd"/>
      <w:r w:rsidRPr="004A7197">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4A7197" w:rsidRDefault="00B47F8A" w:rsidP="00B47F8A">
      <w:pPr>
        <w:tabs>
          <w:tab w:val="left" w:pos="1728"/>
          <w:tab w:val="left" w:pos="7200"/>
        </w:tabs>
        <w:jc w:val="both"/>
        <w:rPr>
          <w:rFonts w:asciiTheme="majorHAnsi" w:eastAsia="Times New Roman" w:hAnsiTheme="majorHAnsi" w:cstheme="majorHAnsi"/>
        </w:rPr>
      </w:pPr>
    </w:p>
    <w:p w14:paraId="5A2BB1B1" w14:textId="77777777" w:rsidR="00B47F8A" w:rsidRPr="004A7197" w:rsidRDefault="00B47F8A" w:rsidP="00B47F8A">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4A7197" w:rsidRDefault="00B47F8A" w:rsidP="00B47F8A">
      <w:pPr>
        <w:tabs>
          <w:tab w:val="left" w:pos="1728"/>
          <w:tab w:val="left" w:pos="7200"/>
        </w:tabs>
        <w:jc w:val="both"/>
        <w:rPr>
          <w:rFonts w:asciiTheme="majorHAnsi" w:eastAsia="Times New Roman" w:hAnsiTheme="majorHAnsi" w:cstheme="majorHAnsi"/>
        </w:rPr>
      </w:pPr>
    </w:p>
    <w:p w14:paraId="31EC23D0" w14:textId="6F305D83" w:rsidR="00E675CE" w:rsidRPr="004A7197" w:rsidRDefault="00B47F8A" w:rsidP="00B47F8A">
      <w:pPr>
        <w:tabs>
          <w:tab w:val="left" w:pos="1728"/>
          <w:tab w:val="left" w:pos="7200"/>
        </w:tabs>
        <w:jc w:val="both"/>
        <w:rPr>
          <w:rFonts w:asciiTheme="majorHAnsi" w:eastAsia="Times New Roman" w:hAnsiTheme="majorHAnsi" w:cstheme="majorHAnsi"/>
          <w:i/>
        </w:rPr>
      </w:pPr>
      <w:r w:rsidRPr="004A7197">
        <w:rPr>
          <w:rFonts w:asciiTheme="majorHAnsi" w:eastAsia="Times New Roman" w:hAnsiTheme="majorHAnsi" w:cstheme="majorHAnsi"/>
        </w:rPr>
        <w:lastRenderedPageBreak/>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4A7197" w:rsidRDefault="00E675CE" w:rsidP="00954B58">
      <w:pPr>
        <w:tabs>
          <w:tab w:val="left" w:pos="1728"/>
          <w:tab w:val="left" w:pos="7200"/>
        </w:tabs>
        <w:jc w:val="both"/>
        <w:rPr>
          <w:rFonts w:asciiTheme="majorHAnsi" w:eastAsia="Times New Roman" w:hAnsiTheme="majorHAnsi" w:cstheme="majorHAnsi"/>
          <w:b/>
        </w:rPr>
      </w:pPr>
    </w:p>
    <w:p w14:paraId="5A8B3006"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Razdrtje oziroma odstop od pogodbe in prepoved cesije</w:t>
      </w:r>
    </w:p>
    <w:p w14:paraId="28BE2A83"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78968CA7" w14:textId="77777777" w:rsidR="00594669"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Pogodbo lahko pisno odpove vsaka pogodbena stranka; odpovedni rok znaša en mesec. </w:t>
      </w:r>
    </w:p>
    <w:p w14:paraId="6621835C" w14:textId="77777777" w:rsidR="00594669" w:rsidRPr="004A7197" w:rsidRDefault="00594669" w:rsidP="009137E6">
      <w:pPr>
        <w:tabs>
          <w:tab w:val="left" w:pos="1728"/>
          <w:tab w:val="left" w:pos="7200"/>
        </w:tabs>
        <w:jc w:val="both"/>
        <w:rPr>
          <w:rFonts w:asciiTheme="majorHAnsi" w:eastAsia="Times New Roman" w:hAnsiTheme="majorHAnsi" w:cstheme="majorHAnsi"/>
        </w:rPr>
      </w:pPr>
    </w:p>
    <w:p w14:paraId="41C1E06D" w14:textId="08E1B3E9"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Če  zamuda  izvajalca</w:t>
      </w:r>
      <w:r w:rsidR="00594669" w:rsidRPr="004A7197">
        <w:rPr>
          <w:rFonts w:asciiTheme="majorHAnsi" w:eastAsia="Times New Roman" w:hAnsiTheme="majorHAnsi" w:cstheme="majorHAnsi"/>
        </w:rPr>
        <w:t xml:space="preserve"> z izvedbo del po tej pogodbi</w:t>
      </w:r>
      <w:r w:rsidRPr="004A7197">
        <w:rPr>
          <w:rFonts w:asciiTheme="majorHAnsi" w:eastAsia="Times New Roman" w:hAnsiTheme="majorHAnsi" w:cstheme="majorHAnsi"/>
        </w:rPr>
        <w:t xml:space="preserve">  preseže  en  mesec,  lahko  naročnik  od  nje  odstopi</w:t>
      </w:r>
      <w:r w:rsidR="00594669" w:rsidRPr="004A7197">
        <w:rPr>
          <w:rFonts w:asciiTheme="majorHAnsi" w:eastAsia="Times New Roman" w:hAnsiTheme="majorHAnsi" w:cstheme="majorHAnsi"/>
        </w:rPr>
        <w:t xml:space="preserve"> in </w:t>
      </w:r>
      <w:r w:rsidRPr="004A7197">
        <w:rPr>
          <w:rFonts w:asciiTheme="majorHAnsi" w:eastAsia="Times New Roman" w:hAnsiTheme="majorHAnsi" w:cstheme="majorHAnsi"/>
        </w:rPr>
        <w:t>ne  da  poda  izvajalcu  dodaten  rok za izpolnitev.</w:t>
      </w:r>
    </w:p>
    <w:p w14:paraId="45CB80AD"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2B1446D7" w14:textId="77777777"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2ACCD0D8" w14:textId="77777777"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Naročnik lahko odstopi od te pogodbe brez odpovednega roka če: </w:t>
      </w:r>
    </w:p>
    <w:p w14:paraId="087CFE10" w14:textId="77777777" w:rsidR="009137E6" w:rsidRPr="004A7197" w:rsidRDefault="009137E6" w:rsidP="00F96C08">
      <w:pPr>
        <w:pStyle w:val="Slog65"/>
        <w:ind w:left="426"/>
        <w:rPr>
          <w:rFonts w:cstheme="majorHAnsi"/>
        </w:rPr>
      </w:pPr>
      <w:r w:rsidRPr="004A7197">
        <w:rPr>
          <w:rFonts w:cstheme="majorHAnsi"/>
        </w:rPr>
        <w:t xml:space="preserve">izvajalec zamuja z aktivnostmi in je očitno, da zaradi te zamude ni sposoben pravočasno izvesti storitev; </w:t>
      </w:r>
    </w:p>
    <w:p w14:paraId="3B6B28B2" w14:textId="77777777" w:rsidR="009137E6" w:rsidRPr="004A7197" w:rsidRDefault="009137E6" w:rsidP="00F96C08">
      <w:pPr>
        <w:pStyle w:val="Slog65"/>
        <w:ind w:left="426"/>
        <w:rPr>
          <w:rFonts w:cstheme="majorHAnsi"/>
        </w:rPr>
      </w:pPr>
      <w:r w:rsidRPr="004A7197">
        <w:rPr>
          <w:rFonts w:cstheme="majorHAnsi"/>
        </w:rPr>
        <w:t>če so storitve v bistvenem izvedene v nasprotju z zahtevami naročnika,</w:t>
      </w:r>
    </w:p>
    <w:p w14:paraId="65B59822" w14:textId="77777777" w:rsidR="009137E6" w:rsidRPr="004A7197" w:rsidRDefault="009137E6" w:rsidP="00F96C08">
      <w:pPr>
        <w:pStyle w:val="Slog65"/>
        <w:ind w:left="426"/>
        <w:rPr>
          <w:rFonts w:cstheme="majorHAnsi"/>
        </w:rPr>
      </w:pPr>
      <w:r w:rsidRPr="004A7197">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4A7197" w:rsidRDefault="009137E6" w:rsidP="00F96C08">
      <w:pPr>
        <w:pStyle w:val="Slog65"/>
        <w:ind w:left="426"/>
        <w:rPr>
          <w:rFonts w:cstheme="majorHAnsi"/>
        </w:rPr>
      </w:pPr>
      <w:r w:rsidRPr="004A7197">
        <w:rPr>
          <w:rFonts w:cstheme="majorHAnsi"/>
        </w:rPr>
        <w:t>je zoper izvajalca začeta izvršba, ki bi lahko resneje ogrozila njegovo finančno stanje,</w:t>
      </w:r>
    </w:p>
    <w:p w14:paraId="210046D0" w14:textId="77777777" w:rsidR="009137E6" w:rsidRPr="004A7197" w:rsidRDefault="009137E6" w:rsidP="00F96C08">
      <w:pPr>
        <w:pStyle w:val="Slog65"/>
        <w:ind w:left="426"/>
        <w:rPr>
          <w:rFonts w:cstheme="majorHAnsi"/>
        </w:rPr>
      </w:pPr>
      <w:r w:rsidRPr="004A7197">
        <w:rPr>
          <w:rFonts w:cstheme="majorHAnsi"/>
        </w:rPr>
        <w:t>je izvajalec prenesel obveznosti iz pogodbe na tretje osebe v nasprotju z določbami te pogodbe,</w:t>
      </w:r>
    </w:p>
    <w:p w14:paraId="355C6494" w14:textId="5BF6AAB8" w:rsidR="009137E6" w:rsidRPr="004A7197" w:rsidRDefault="009137E6" w:rsidP="00F96C08">
      <w:pPr>
        <w:pStyle w:val="Slog65"/>
        <w:ind w:left="426"/>
        <w:rPr>
          <w:rFonts w:cstheme="majorHAnsi"/>
        </w:rPr>
      </w:pPr>
      <w:r w:rsidRPr="004A7197">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61405B3D" w14:textId="4845909D"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Naročnik bo imel v zgoraj navedenih primerih iz prejšnjega odstavka pravico, da izvajalca </w:t>
      </w:r>
      <w:r w:rsidR="002D1748" w:rsidRPr="004A7197">
        <w:rPr>
          <w:rFonts w:asciiTheme="majorHAnsi" w:eastAsia="Times New Roman" w:hAnsiTheme="majorHAnsi" w:cstheme="majorHAnsi"/>
        </w:rPr>
        <w:t>na elektronski naslov _____________________</w:t>
      </w:r>
      <w:r w:rsidRPr="004A7197">
        <w:rPr>
          <w:rFonts w:asciiTheme="majorHAnsi" w:eastAsia="Times New Roman" w:hAnsiTheme="majorHAnsi" w:cstheme="majorHAnsi"/>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7A9F7D38" w14:textId="77777777"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6738D181" w14:textId="77777777"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29E33693" w14:textId="77777777" w:rsidR="009137E6"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4A7197" w:rsidRDefault="009137E6" w:rsidP="009137E6">
      <w:pPr>
        <w:tabs>
          <w:tab w:val="left" w:pos="1728"/>
          <w:tab w:val="left" w:pos="7200"/>
        </w:tabs>
        <w:jc w:val="both"/>
        <w:rPr>
          <w:rFonts w:asciiTheme="majorHAnsi" w:eastAsia="Times New Roman" w:hAnsiTheme="majorHAnsi" w:cstheme="majorHAnsi"/>
        </w:rPr>
      </w:pPr>
    </w:p>
    <w:p w14:paraId="69B7F5BC" w14:textId="0B2CDB98" w:rsidR="00BF6A2A" w:rsidRPr="004A7197" w:rsidRDefault="009137E6" w:rsidP="009137E6">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4A7197" w:rsidRDefault="00D80045" w:rsidP="00954B58">
      <w:pPr>
        <w:tabs>
          <w:tab w:val="left" w:pos="1728"/>
          <w:tab w:val="left" w:pos="7200"/>
        </w:tabs>
        <w:jc w:val="both"/>
        <w:rPr>
          <w:rFonts w:asciiTheme="majorHAnsi" w:eastAsia="Times New Roman" w:hAnsiTheme="majorHAnsi" w:cstheme="majorHAnsi"/>
          <w:b/>
        </w:rPr>
      </w:pPr>
    </w:p>
    <w:p w14:paraId="2CD17404" w14:textId="77777777" w:rsidR="00D80045" w:rsidRPr="004A7197" w:rsidRDefault="00D80045"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Uveljavljanje pogodbenih kazni po tej pogodbi</w:t>
      </w:r>
      <w:r w:rsidR="002270DC" w:rsidRPr="004A7197">
        <w:rPr>
          <w:rFonts w:asciiTheme="majorHAnsi" w:eastAsia="Times New Roman" w:hAnsiTheme="majorHAnsi" w:cstheme="majorHAnsi"/>
          <w:b/>
        </w:rPr>
        <w:t xml:space="preserve"> in povračilo škode</w:t>
      </w:r>
    </w:p>
    <w:p w14:paraId="7A5C921E"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57145147" w14:textId="77777777"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4A7197" w:rsidRDefault="009954C4" w:rsidP="009954C4">
      <w:pPr>
        <w:tabs>
          <w:tab w:val="left" w:pos="1728"/>
          <w:tab w:val="left" w:pos="7200"/>
        </w:tabs>
        <w:jc w:val="both"/>
        <w:rPr>
          <w:rFonts w:asciiTheme="majorHAnsi" w:eastAsia="Times New Roman" w:hAnsiTheme="majorHAnsi" w:cstheme="majorHAnsi"/>
        </w:rPr>
      </w:pPr>
    </w:p>
    <w:p w14:paraId="3E74A995" w14:textId="77777777"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4A7197" w:rsidRDefault="009954C4" w:rsidP="009954C4">
      <w:pPr>
        <w:tabs>
          <w:tab w:val="left" w:pos="1728"/>
          <w:tab w:val="left" w:pos="7200"/>
        </w:tabs>
        <w:jc w:val="both"/>
        <w:rPr>
          <w:rFonts w:asciiTheme="majorHAnsi" w:eastAsia="Times New Roman" w:hAnsiTheme="majorHAnsi" w:cstheme="majorHAnsi"/>
        </w:rPr>
      </w:pPr>
    </w:p>
    <w:p w14:paraId="2BE579C4" w14:textId="70896B53" w:rsidR="004D7C27"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4A7197" w:rsidRDefault="004D7C27" w:rsidP="00954B58">
      <w:pPr>
        <w:tabs>
          <w:tab w:val="left" w:pos="1728"/>
          <w:tab w:val="left" w:pos="7200"/>
        </w:tabs>
        <w:jc w:val="both"/>
        <w:rPr>
          <w:rFonts w:asciiTheme="majorHAnsi" w:eastAsia="Times New Roman" w:hAnsiTheme="majorHAnsi" w:cstheme="majorHAnsi"/>
          <w:b/>
        </w:rPr>
      </w:pPr>
    </w:p>
    <w:p w14:paraId="641BD799" w14:textId="25839502"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Pregled in prevzem izvedenih del</w:t>
      </w:r>
      <w:r w:rsidR="009954C4" w:rsidRPr="004A7197">
        <w:rPr>
          <w:rFonts w:asciiTheme="majorHAnsi" w:eastAsia="Times New Roman" w:hAnsiTheme="majorHAnsi" w:cstheme="majorHAnsi"/>
          <w:b/>
        </w:rPr>
        <w:t>, garancijski rok in podaljšanje jamstva za skrite napake</w:t>
      </w:r>
    </w:p>
    <w:p w14:paraId="1B2AE36F"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651CC777" w14:textId="2FC9B4B2"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1C1D1618" w14:textId="77777777" w:rsidR="009954C4" w:rsidRPr="004A7197" w:rsidRDefault="009954C4" w:rsidP="009954C4">
      <w:pPr>
        <w:tabs>
          <w:tab w:val="left" w:pos="1728"/>
          <w:tab w:val="left" w:pos="7200"/>
        </w:tabs>
        <w:jc w:val="both"/>
        <w:rPr>
          <w:rFonts w:asciiTheme="majorHAnsi" w:eastAsia="Times New Roman" w:hAnsiTheme="majorHAnsi" w:cstheme="majorHAnsi"/>
        </w:rPr>
      </w:pPr>
    </w:p>
    <w:p w14:paraId="22E565D8" w14:textId="11ECE52D"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w:t>
      </w:r>
      <w:r w:rsidR="002D1748" w:rsidRPr="004A7197">
        <w:rPr>
          <w:rFonts w:asciiTheme="majorHAnsi" w:eastAsia="Times New Roman" w:hAnsiTheme="majorHAnsi" w:cstheme="majorHAnsi"/>
        </w:rPr>
        <w:t>e</w:t>
      </w:r>
      <w:r w:rsidRPr="004A7197">
        <w:rPr>
          <w:rFonts w:asciiTheme="majorHAnsi" w:eastAsia="Times New Roman" w:hAnsiTheme="majorHAnsi" w:cstheme="majorHAnsi"/>
        </w:rPr>
        <w:t>, ki ureja predmetno obligacijsko razmerje.</w:t>
      </w:r>
    </w:p>
    <w:p w14:paraId="5580E21D" w14:textId="77777777" w:rsidR="009954C4" w:rsidRPr="004A7197" w:rsidRDefault="009954C4" w:rsidP="009954C4">
      <w:pPr>
        <w:tabs>
          <w:tab w:val="left" w:pos="1728"/>
          <w:tab w:val="left" w:pos="7200"/>
        </w:tabs>
        <w:jc w:val="both"/>
        <w:rPr>
          <w:rFonts w:asciiTheme="majorHAnsi" w:eastAsia="Times New Roman" w:hAnsiTheme="majorHAnsi" w:cstheme="majorHAnsi"/>
        </w:rPr>
      </w:pPr>
    </w:p>
    <w:p w14:paraId="4C6F59C9" w14:textId="77777777"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66D45965" w14:textId="77777777"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ab/>
      </w:r>
    </w:p>
    <w:p w14:paraId="7B766EAD" w14:textId="77777777"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980CDC6" w14:textId="77777777" w:rsidR="009954C4" w:rsidRPr="004A7197" w:rsidRDefault="009954C4" w:rsidP="009954C4">
      <w:pPr>
        <w:tabs>
          <w:tab w:val="left" w:pos="1728"/>
          <w:tab w:val="left" w:pos="7200"/>
        </w:tabs>
        <w:jc w:val="both"/>
        <w:rPr>
          <w:rFonts w:asciiTheme="majorHAnsi" w:eastAsia="Times New Roman" w:hAnsiTheme="majorHAnsi" w:cstheme="majorHAnsi"/>
        </w:rPr>
      </w:pPr>
    </w:p>
    <w:p w14:paraId="2D62E033" w14:textId="77777777" w:rsidR="009954C4" w:rsidRPr="004A7197" w:rsidRDefault="009954C4" w:rsidP="009954C4">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Med pomanjkljivosti oziroma napake/skrite napake štejejo zlasti:</w:t>
      </w:r>
    </w:p>
    <w:p w14:paraId="75B7572E" w14:textId="77777777" w:rsidR="009954C4" w:rsidRPr="004A7197" w:rsidRDefault="009954C4" w:rsidP="002D1748">
      <w:pPr>
        <w:pStyle w:val="Slog66"/>
        <w:ind w:left="426"/>
        <w:rPr>
          <w:rFonts w:cstheme="majorHAnsi"/>
        </w:rPr>
      </w:pPr>
      <w:r w:rsidRPr="004A7197">
        <w:rPr>
          <w:rFonts w:cstheme="majorHAnsi"/>
        </w:rPr>
        <w:t>neskladja projektne dokumentacije z veljavno prostorsko dokumentacijo in sprejetimi prostorskimi akti;</w:t>
      </w:r>
    </w:p>
    <w:p w14:paraId="04CD35CD" w14:textId="77777777" w:rsidR="009954C4" w:rsidRPr="004A7197" w:rsidRDefault="009954C4" w:rsidP="002D1748">
      <w:pPr>
        <w:pStyle w:val="Slog66"/>
        <w:ind w:left="426"/>
        <w:rPr>
          <w:rFonts w:cstheme="majorHAnsi"/>
        </w:rPr>
      </w:pPr>
      <w:r w:rsidRPr="004A7197">
        <w:rPr>
          <w:rFonts w:cstheme="majorHAnsi"/>
        </w:rPr>
        <w:t>neustrezne tehnične rešitve glede na dejansko stanje v prostoru v času izdelave projektne dokumentacije, ki je predmet te pogodbe;</w:t>
      </w:r>
    </w:p>
    <w:p w14:paraId="06E54AB9" w14:textId="13D245D2" w:rsidR="009954C4" w:rsidRPr="004A7197" w:rsidRDefault="009954C4" w:rsidP="002D1748">
      <w:pPr>
        <w:pStyle w:val="Slog66"/>
        <w:ind w:left="426"/>
        <w:rPr>
          <w:rFonts w:cstheme="majorHAnsi"/>
        </w:rPr>
      </w:pPr>
      <w:r w:rsidRPr="004A7197">
        <w:rPr>
          <w:rFonts w:cstheme="majorHAnsi"/>
        </w:rPr>
        <w:lastRenderedPageBreak/>
        <w:t>napake v projektni dokumentaciji, odkrite v času gradnje, ki imajo finančne posledice ali kakršnokoli drugo škodo za naročnika.</w:t>
      </w:r>
    </w:p>
    <w:p w14:paraId="6688C262" w14:textId="77777777" w:rsidR="004813DC" w:rsidRPr="004A7197" w:rsidRDefault="004813DC" w:rsidP="004813DC">
      <w:pPr>
        <w:rPr>
          <w:rFonts w:asciiTheme="majorHAnsi" w:eastAsia="Times New Roman" w:hAnsiTheme="majorHAnsi" w:cstheme="majorHAnsi"/>
        </w:rPr>
      </w:pPr>
    </w:p>
    <w:p w14:paraId="1E428AFF" w14:textId="591EAEBA" w:rsidR="004813DC" w:rsidRPr="004A7197" w:rsidRDefault="002D1748" w:rsidP="004813DC">
      <w:pPr>
        <w:jc w:val="both"/>
        <w:rPr>
          <w:rFonts w:asciiTheme="majorHAnsi" w:eastAsia="Times New Roman" w:hAnsiTheme="majorHAnsi" w:cstheme="majorHAnsi"/>
        </w:rPr>
      </w:pPr>
      <w:r w:rsidRPr="004A7197">
        <w:rPr>
          <w:rFonts w:asciiTheme="majorHAnsi" w:eastAsia="Times New Roman" w:hAnsiTheme="majorHAnsi" w:cstheme="majorHAnsi"/>
        </w:rPr>
        <w:t xml:space="preserve">Izvajalec mora najkasneje v roku 15 dni od datuma podpisa primopredajnega zapisnika naročniku izročiti zavarovanje za odpravo napak v obliki dveh bianco menic, z menično izjavo in s pooblastilom za izplačilo menice, v višini 5%  končne pogodbene vrednosti z DDV, in sicer  za obdobje 5 let plus 30 dni od datuma primopredaje objekta.  </w:t>
      </w:r>
    </w:p>
    <w:p w14:paraId="40FE367D" w14:textId="77777777" w:rsidR="004813DC" w:rsidRPr="004A7197" w:rsidRDefault="004813DC" w:rsidP="009954C4">
      <w:pPr>
        <w:tabs>
          <w:tab w:val="left" w:pos="1728"/>
          <w:tab w:val="left" w:pos="7200"/>
        </w:tabs>
        <w:jc w:val="both"/>
        <w:rPr>
          <w:rFonts w:asciiTheme="majorHAnsi" w:eastAsia="Times New Roman" w:hAnsiTheme="majorHAnsi" w:cstheme="majorHAnsi"/>
        </w:rPr>
      </w:pPr>
    </w:p>
    <w:p w14:paraId="44E6AE21" w14:textId="77777777" w:rsidR="00E17751" w:rsidRPr="004A7197" w:rsidRDefault="00E17751" w:rsidP="00954B58">
      <w:pPr>
        <w:tabs>
          <w:tab w:val="left" w:pos="1728"/>
          <w:tab w:val="left" w:pos="7200"/>
        </w:tabs>
        <w:jc w:val="both"/>
        <w:rPr>
          <w:rFonts w:asciiTheme="majorHAnsi" w:hAnsiTheme="majorHAnsi" w:cstheme="majorHAnsi"/>
          <w:b/>
        </w:rPr>
      </w:pPr>
      <w:r w:rsidRPr="004A7197">
        <w:rPr>
          <w:rFonts w:asciiTheme="majorHAnsi" w:hAnsiTheme="majorHAnsi" w:cstheme="majorHAnsi"/>
          <w:b/>
        </w:rPr>
        <w:t>Varovanje zaupnih in osebnih podatkov</w:t>
      </w:r>
    </w:p>
    <w:p w14:paraId="60B312AF" w14:textId="77777777" w:rsidR="00E17751" w:rsidRPr="004A7197" w:rsidRDefault="00E17751" w:rsidP="00954B58">
      <w:pPr>
        <w:pStyle w:val="Slog20"/>
        <w:jc w:val="center"/>
        <w:rPr>
          <w:rFonts w:asciiTheme="majorHAnsi" w:hAnsiTheme="majorHAnsi" w:cstheme="majorHAnsi"/>
        </w:rPr>
      </w:pPr>
      <w:r w:rsidRPr="004A7197">
        <w:rPr>
          <w:rFonts w:asciiTheme="majorHAnsi" w:hAnsiTheme="majorHAnsi" w:cstheme="majorHAnsi"/>
        </w:rPr>
        <w:t>člen</w:t>
      </w:r>
    </w:p>
    <w:p w14:paraId="50E0B697" w14:textId="77777777" w:rsidR="00E17751" w:rsidRPr="004A7197" w:rsidRDefault="00E17751" w:rsidP="00954B58">
      <w:pPr>
        <w:tabs>
          <w:tab w:val="left" w:pos="1728"/>
          <w:tab w:val="left" w:pos="7200"/>
        </w:tabs>
        <w:jc w:val="both"/>
        <w:rPr>
          <w:rFonts w:asciiTheme="majorHAnsi" w:hAnsiTheme="majorHAnsi" w:cstheme="majorHAnsi"/>
        </w:rPr>
      </w:pPr>
      <w:r w:rsidRPr="004A7197">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4A7197" w:rsidRDefault="00E17751" w:rsidP="00954B58">
      <w:pPr>
        <w:tabs>
          <w:tab w:val="left" w:pos="1728"/>
          <w:tab w:val="left" w:pos="7200"/>
        </w:tabs>
        <w:jc w:val="both"/>
        <w:rPr>
          <w:rFonts w:asciiTheme="majorHAnsi" w:hAnsiTheme="majorHAnsi" w:cstheme="majorHAnsi"/>
        </w:rPr>
      </w:pPr>
    </w:p>
    <w:p w14:paraId="6AE8625C" w14:textId="4D05893E" w:rsidR="00E17751" w:rsidRPr="004A7197" w:rsidRDefault="00E17751" w:rsidP="00954B58">
      <w:pPr>
        <w:tabs>
          <w:tab w:val="left" w:pos="1728"/>
          <w:tab w:val="left" w:pos="7200"/>
        </w:tabs>
        <w:jc w:val="both"/>
        <w:rPr>
          <w:rFonts w:asciiTheme="majorHAnsi" w:hAnsiTheme="majorHAnsi" w:cstheme="majorHAnsi"/>
        </w:rPr>
      </w:pPr>
      <w:r w:rsidRPr="004A7197">
        <w:rPr>
          <w:rFonts w:asciiTheme="majorHAnsi" w:hAnsiTheme="majorHAnsi" w:cstheme="majorHAnsi"/>
        </w:rPr>
        <w:t>Skladno z</w:t>
      </w:r>
      <w:r w:rsidR="00D243B3" w:rsidRPr="004A7197">
        <w:rPr>
          <w:rFonts w:asciiTheme="majorHAnsi" w:hAnsiTheme="majorHAnsi" w:cstheme="majorHAnsi"/>
        </w:rPr>
        <w:t xml:space="preserve"> Zakonom o varstvu osebnih podatkov (Uradni list RS, št. 163/22)</w:t>
      </w:r>
      <w:r w:rsidRPr="004A7197">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4A7197" w:rsidRDefault="00E17751" w:rsidP="00954B58">
      <w:pPr>
        <w:tabs>
          <w:tab w:val="left" w:pos="1728"/>
          <w:tab w:val="left" w:pos="7200"/>
        </w:tabs>
        <w:jc w:val="both"/>
        <w:rPr>
          <w:rFonts w:asciiTheme="majorHAnsi" w:hAnsiTheme="majorHAnsi" w:cstheme="majorHAnsi"/>
        </w:rPr>
      </w:pPr>
    </w:p>
    <w:p w14:paraId="0C652439" w14:textId="77777777" w:rsidR="00E17751" w:rsidRPr="004A7197" w:rsidRDefault="00E17751" w:rsidP="00954B58">
      <w:pPr>
        <w:tabs>
          <w:tab w:val="left" w:pos="1728"/>
          <w:tab w:val="left" w:pos="7200"/>
        </w:tabs>
        <w:jc w:val="both"/>
        <w:rPr>
          <w:rFonts w:asciiTheme="majorHAnsi" w:hAnsiTheme="majorHAnsi" w:cstheme="majorHAnsi"/>
        </w:rPr>
      </w:pPr>
      <w:r w:rsidRPr="004A7197">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4A7197" w:rsidRDefault="00F639DD" w:rsidP="00954B58">
      <w:pPr>
        <w:tabs>
          <w:tab w:val="left" w:pos="1728"/>
          <w:tab w:val="left" w:pos="7200"/>
        </w:tabs>
        <w:jc w:val="both"/>
        <w:rPr>
          <w:rFonts w:asciiTheme="majorHAnsi" w:eastAsia="Times New Roman" w:hAnsiTheme="majorHAnsi" w:cstheme="majorHAnsi"/>
          <w:b/>
        </w:rPr>
      </w:pPr>
    </w:p>
    <w:p w14:paraId="5CF99B5D" w14:textId="45490111" w:rsidR="00BF6A2A" w:rsidRPr="004A7197" w:rsidRDefault="00F639DD"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 xml:space="preserve">Pooblaščene osebe </w:t>
      </w:r>
      <w:r w:rsidR="00A13383" w:rsidRPr="004A7197">
        <w:rPr>
          <w:rFonts w:asciiTheme="majorHAnsi" w:eastAsia="Times New Roman" w:hAnsiTheme="majorHAnsi" w:cstheme="majorHAnsi"/>
          <w:b/>
        </w:rPr>
        <w:t xml:space="preserve">pogodbenih strank in skrbniki pogodbe </w:t>
      </w:r>
    </w:p>
    <w:p w14:paraId="6ECA2D27"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5372FAD9" w14:textId="77777777" w:rsidR="00A13383" w:rsidRPr="004A7197" w:rsidRDefault="00A13383" w:rsidP="00A1338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4A7197" w:rsidRDefault="00A13383" w:rsidP="00A13383">
      <w:pPr>
        <w:tabs>
          <w:tab w:val="left" w:pos="1728"/>
          <w:tab w:val="left" w:pos="7200"/>
        </w:tabs>
        <w:jc w:val="both"/>
        <w:rPr>
          <w:rFonts w:asciiTheme="majorHAnsi" w:eastAsia="Times New Roman" w:hAnsiTheme="majorHAnsi" w:cstheme="majorHAnsi"/>
        </w:rPr>
      </w:pPr>
    </w:p>
    <w:p w14:paraId="2773455F" w14:textId="77777777" w:rsidR="00A13383" w:rsidRPr="004A7197" w:rsidRDefault="00A13383" w:rsidP="00A1338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4A7197" w:rsidRDefault="00A13383" w:rsidP="00A13383">
      <w:pPr>
        <w:tabs>
          <w:tab w:val="left" w:pos="1728"/>
          <w:tab w:val="left" w:pos="7200"/>
        </w:tabs>
        <w:jc w:val="both"/>
        <w:rPr>
          <w:rFonts w:asciiTheme="majorHAnsi" w:eastAsia="Times New Roman" w:hAnsiTheme="majorHAnsi" w:cstheme="majorHAnsi"/>
        </w:rPr>
      </w:pPr>
    </w:p>
    <w:p w14:paraId="0271B561" w14:textId="5ED7B374" w:rsidR="00A13383" w:rsidRPr="004A7197" w:rsidRDefault="00A13383" w:rsidP="00A1338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Pooblaščen zastopnik in skrbnik pogodbe, ki ga določi naročnik je __________________.</w:t>
      </w:r>
    </w:p>
    <w:p w14:paraId="5F47F745" w14:textId="77777777" w:rsidR="00A13383" w:rsidRPr="004A7197" w:rsidRDefault="00A13383" w:rsidP="00A13383">
      <w:pPr>
        <w:tabs>
          <w:tab w:val="left" w:pos="1728"/>
          <w:tab w:val="left" w:pos="7200"/>
        </w:tabs>
        <w:jc w:val="both"/>
        <w:rPr>
          <w:rFonts w:asciiTheme="majorHAnsi" w:eastAsia="Times New Roman" w:hAnsiTheme="majorHAnsi" w:cstheme="majorHAnsi"/>
        </w:rPr>
      </w:pPr>
    </w:p>
    <w:p w14:paraId="66E5F246" w14:textId="1528281A" w:rsidR="00A13383" w:rsidRPr="004A7197" w:rsidRDefault="00A13383" w:rsidP="00A1338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Pooblaščeni zastopnik pogodbenih del, ki ga določi izvajalec je ______________.</w:t>
      </w:r>
    </w:p>
    <w:p w14:paraId="1E8C60F7" w14:textId="77777777" w:rsidR="00A13383" w:rsidRPr="004A7197" w:rsidRDefault="00A13383" w:rsidP="00A13383">
      <w:pPr>
        <w:tabs>
          <w:tab w:val="left" w:pos="1728"/>
          <w:tab w:val="left" w:pos="7200"/>
        </w:tabs>
        <w:jc w:val="both"/>
        <w:rPr>
          <w:rFonts w:asciiTheme="majorHAnsi" w:eastAsia="Times New Roman" w:hAnsiTheme="majorHAnsi" w:cstheme="majorHAnsi"/>
        </w:rPr>
      </w:pPr>
    </w:p>
    <w:p w14:paraId="255FCB69" w14:textId="0A70AF09" w:rsidR="00BF6A2A" w:rsidRPr="004A7197" w:rsidRDefault="00A13383" w:rsidP="00A1338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A13383" w:rsidRPr="004A7197" w14:paraId="709E0FE1" w14:textId="77777777" w:rsidTr="008642BB">
        <w:trPr>
          <w:trHeight w:val="397"/>
        </w:trPr>
        <w:tc>
          <w:tcPr>
            <w:tcW w:w="3807" w:type="dxa"/>
            <w:shd w:val="clear" w:color="auto" w:fill="auto"/>
          </w:tcPr>
          <w:p w14:paraId="14E2DCA0" w14:textId="77777777" w:rsidR="00A13383" w:rsidRPr="004A7197"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5E369FD1" w14:textId="2DD614F5" w:rsidR="00A13383" w:rsidRPr="004A7197" w:rsidRDefault="00A13383" w:rsidP="00A13383">
            <w:pPr>
              <w:autoSpaceDE w:val="0"/>
              <w:autoSpaceDN w:val="0"/>
              <w:adjustRightInd w:val="0"/>
              <w:jc w:val="center"/>
              <w:rPr>
                <w:rFonts w:asciiTheme="majorHAnsi" w:eastAsia="Times New Roman" w:hAnsiTheme="majorHAnsi" w:cstheme="majorHAnsi"/>
                <w:sz w:val="24"/>
                <w:szCs w:val="24"/>
                <w:lang w:eastAsia="en-US"/>
              </w:rPr>
            </w:pPr>
          </w:p>
        </w:tc>
      </w:tr>
      <w:tr w:rsidR="00A13383" w:rsidRPr="004A7197" w14:paraId="288BD1AF" w14:textId="77777777" w:rsidTr="008642BB">
        <w:trPr>
          <w:trHeight w:val="397"/>
        </w:trPr>
        <w:tc>
          <w:tcPr>
            <w:tcW w:w="3807" w:type="dxa"/>
            <w:shd w:val="clear" w:color="auto" w:fill="auto"/>
          </w:tcPr>
          <w:p w14:paraId="38EA8C70" w14:textId="55BF98E8" w:rsidR="00A13383" w:rsidRPr="004A7197"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191A7F21" w14:textId="08EEC02B" w:rsidR="00A13383" w:rsidRPr="004A7197"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4A7197" w14:paraId="6DB6FD25" w14:textId="77777777" w:rsidTr="008642BB">
        <w:trPr>
          <w:trHeight w:val="397"/>
        </w:trPr>
        <w:tc>
          <w:tcPr>
            <w:tcW w:w="3807" w:type="dxa"/>
            <w:shd w:val="clear" w:color="auto" w:fill="auto"/>
          </w:tcPr>
          <w:p w14:paraId="409600A2" w14:textId="77777777" w:rsidR="00A13383" w:rsidRPr="004A7197"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55A31DB1" w14:textId="77777777" w:rsidR="00A13383" w:rsidRPr="004A7197"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4A7197" w14:paraId="2A2A6F50" w14:textId="77777777" w:rsidTr="008642BB">
        <w:trPr>
          <w:trHeight w:val="397"/>
        </w:trPr>
        <w:tc>
          <w:tcPr>
            <w:tcW w:w="3807" w:type="dxa"/>
            <w:shd w:val="clear" w:color="auto" w:fill="auto"/>
          </w:tcPr>
          <w:p w14:paraId="201A5939" w14:textId="77777777" w:rsidR="00A13383" w:rsidRPr="004A7197"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2DDD9F06" w14:textId="77777777" w:rsidR="00A13383" w:rsidRPr="004A7197"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4A7197" w14:paraId="1046303E" w14:textId="77777777" w:rsidTr="008642BB">
        <w:trPr>
          <w:trHeight w:val="397"/>
        </w:trPr>
        <w:tc>
          <w:tcPr>
            <w:tcW w:w="3807" w:type="dxa"/>
            <w:shd w:val="clear" w:color="auto" w:fill="auto"/>
          </w:tcPr>
          <w:p w14:paraId="35164D5F" w14:textId="77777777" w:rsidR="00A13383" w:rsidRPr="004A7197"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33A306BC" w14:textId="77777777" w:rsidR="00A13383" w:rsidRPr="004A7197"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4A7197" w14:paraId="71A04DD0" w14:textId="77777777" w:rsidTr="008642BB">
        <w:trPr>
          <w:trHeight w:val="397"/>
        </w:trPr>
        <w:tc>
          <w:tcPr>
            <w:tcW w:w="3807" w:type="dxa"/>
            <w:shd w:val="clear" w:color="auto" w:fill="auto"/>
          </w:tcPr>
          <w:p w14:paraId="6FB57B1C" w14:textId="77777777" w:rsidR="00A13383" w:rsidRPr="004A7197"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2040D10B" w14:textId="77777777" w:rsidR="00A13383" w:rsidRPr="004A7197"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bl>
    <w:p w14:paraId="77E76754" w14:textId="77777777" w:rsidR="00A13383" w:rsidRPr="004A7197" w:rsidRDefault="00A13383" w:rsidP="00A13383">
      <w:pPr>
        <w:tabs>
          <w:tab w:val="left" w:pos="1728"/>
          <w:tab w:val="left" w:pos="7200"/>
        </w:tabs>
        <w:jc w:val="both"/>
        <w:rPr>
          <w:rFonts w:asciiTheme="majorHAnsi" w:eastAsia="Times New Roman" w:hAnsiTheme="majorHAnsi" w:cstheme="majorHAnsi"/>
        </w:rPr>
      </w:pPr>
    </w:p>
    <w:p w14:paraId="2A59D06B" w14:textId="1B44144E" w:rsidR="00BF6A2A" w:rsidRPr="004A7197" w:rsidRDefault="00722E55"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Morebitno spremembo pooblaščenega zastopnika je potrebno pisno javiti drugi pogodbeni stranki v roku treh dni</w:t>
      </w:r>
    </w:p>
    <w:p w14:paraId="529D593C"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 xml:space="preserve"> </w:t>
      </w:r>
    </w:p>
    <w:p w14:paraId="79752DC2"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Protikorupcijska klavzula</w:t>
      </w:r>
    </w:p>
    <w:p w14:paraId="1F6958F3"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2786244A"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4A7197" w:rsidRDefault="00BF6A2A"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pridobitev posla ali</w:t>
      </w:r>
    </w:p>
    <w:p w14:paraId="6D865D32" w14:textId="77777777" w:rsidR="00BF6A2A" w:rsidRPr="004A7197" w:rsidRDefault="00BF6A2A"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za sklenitev posla pod ugodnejšimi pogoji ali</w:t>
      </w:r>
    </w:p>
    <w:p w14:paraId="56B237B5" w14:textId="77777777" w:rsidR="00BF6A2A" w:rsidRPr="004A7197" w:rsidRDefault="00BF6A2A"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za opustitev dolžnega nadzora nad izvajanjem pogodbenih obveznosti ali</w:t>
      </w:r>
    </w:p>
    <w:p w14:paraId="0E0FEE01" w14:textId="77777777" w:rsidR="00BF6A2A" w:rsidRPr="004A7197" w:rsidRDefault="00BF6A2A"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4A7197" w:rsidRDefault="00BF6A2A" w:rsidP="00954B58">
      <w:pPr>
        <w:ind w:left="360"/>
        <w:jc w:val="both"/>
        <w:rPr>
          <w:rFonts w:asciiTheme="majorHAnsi" w:eastAsia="Times New Roman" w:hAnsiTheme="majorHAnsi" w:cstheme="majorHAnsi"/>
          <w:b/>
        </w:rPr>
      </w:pPr>
    </w:p>
    <w:p w14:paraId="352369D7"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Omejitve poslovanja</w:t>
      </w:r>
    </w:p>
    <w:p w14:paraId="2AA030BA"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5E7A1E52"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65F35D7F"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4D5CD9CF" w14:textId="7A414AF9" w:rsidR="0043383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Izvajalec oz. podpisnik pogodbe izjavlja, da je seznanjen z določbami 35. člena </w:t>
      </w:r>
      <w:r w:rsidR="00D243B3" w:rsidRPr="004A7197">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4A7197">
        <w:rPr>
          <w:rFonts w:asciiTheme="majorHAnsi" w:eastAsia="Times New Roman" w:hAnsiTheme="majorHAnsi" w:cstheme="majorHAnsi"/>
        </w:rPr>
        <w:t>ZDeb</w:t>
      </w:r>
      <w:proofErr w:type="spellEnd"/>
      <w:r w:rsidR="00D243B3" w:rsidRPr="004A7197">
        <w:rPr>
          <w:rFonts w:asciiTheme="majorHAnsi" w:eastAsia="Times New Roman" w:hAnsiTheme="majorHAnsi" w:cstheme="majorHAnsi"/>
        </w:rPr>
        <w:t xml:space="preserve"> in 16/23 – </w:t>
      </w:r>
      <w:proofErr w:type="spellStart"/>
      <w:r w:rsidR="00D243B3" w:rsidRPr="004A7197">
        <w:rPr>
          <w:rFonts w:asciiTheme="majorHAnsi" w:eastAsia="Times New Roman" w:hAnsiTheme="majorHAnsi" w:cstheme="majorHAnsi"/>
        </w:rPr>
        <w:t>ZZPri</w:t>
      </w:r>
      <w:proofErr w:type="spellEnd"/>
      <w:r w:rsidR="00D243B3" w:rsidRPr="004A7197">
        <w:rPr>
          <w:rFonts w:asciiTheme="majorHAnsi" w:eastAsia="Times New Roman" w:hAnsiTheme="majorHAnsi" w:cstheme="majorHAnsi"/>
        </w:rPr>
        <w:t>)</w:t>
      </w:r>
      <w:r w:rsidRPr="004A7197">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4A7197" w:rsidRDefault="0043383A" w:rsidP="00954B58">
      <w:pPr>
        <w:tabs>
          <w:tab w:val="left" w:pos="1728"/>
          <w:tab w:val="left" w:pos="7200"/>
        </w:tabs>
        <w:jc w:val="both"/>
        <w:rPr>
          <w:rFonts w:asciiTheme="majorHAnsi" w:eastAsia="Times New Roman" w:hAnsiTheme="majorHAnsi" w:cstheme="majorHAnsi"/>
        </w:rPr>
      </w:pPr>
    </w:p>
    <w:p w14:paraId="2EF44CA4"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4A7197" w:rsidRDefault="00BF6A2A" w:rsidP="00954B58">
      <w:pPr>
        <w:tabs>
          <w:tab w:val="left" w:pos="1728"/>
          <w:tab w:val="left" w:pos="7200"/>
        </w:tabs>
        <w:jc w:val="both"/>
        <w:rPr>
          <w:rFonts w:asciiTheme="majorHAnsi" w:eastAsia="Times New Roman" w:hAnsiTheme="majorHAnsi" w:cstheme="majorHAnsi"/>
          <w:b/>
        </w:rPr>
      </w:pPr>
    </w:p>
    <w:p w14:paraId="729E6D40" w14:textId="77777777" w:rsidR="00BF6A2A" w:rsidRPr="004A7197" w:rsidRDefault="004F2288"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Zakonski razvezni pogoj</w:t>
      </w:r>
    </w:p>
    <w:p w14:paraId="42D2187A"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3589D677"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A7197">
        <w:rPr>
          <w:rFonts w:asciiTheme="majorHAnsi" w:eastAsia="Times New Roman" w:hAnsiTheme="majorHAnsi" w:cstheme="majorHAnsi"/>
        </w:rPr>
        <w:t>okoljske</w:t>
      </w:r>
      <w:proofErr w:type="spellEnd"/>
      <w:r w:rsidRPr="004A7197">
        <w:rPr>
          <w:rFonts w:asciiTheme="majorHAnsi" w:eastAsia="Times New Roman" w:hAnsiTheme="majorHAnsi" w:cstheme="majorHAnsi"/>
        </w:rPr>
        <w:t xml:space="preserve"> ali socialne zakonodaje s strani izvajalca ali podizvajalca ali</w:t>
      </w:r>
    </w:p>
    <w:p w14:paraId="7AD32CC9"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4A7197" w:rsidRDefault="00D243B3" w:rsidP="00D243B3">
      <w:pPr>
        <w:pStyle w:val="Slog65"/>
        <w:rPr>
          <w:rFonts w:cstheme="majorHAnsi"/>
        </w:rPr>
      </w:pPr>
      <w:r w:rsidRPr="004A7197">
        <w:rPr>
          <w:rFonts w:cstheme="majorHAnsi"/>
        </w:rPr>
        <w:t>plačilom za delo,</w:t>
      </w:r>
    </w:p>
    <w:p w14:paraId="07E036B5" w14:textId="77777777" w:rsidR="00D243B3" w:rsidRPr="004A7197" w:rsidRDefault="00D243B3" w:rsidP="00D243B3">
      <w:pPr>
        <w:pStyle w:val="Slog65"/>
        <w:rPr>
          <w:rFonts w:cstheme="majorHAnsi"/>
        </w:rPr>
      </w:pPr>
      <w:r w:rsidRPr="004A7197">
        <w:rPr>
          <w:rFonts w:cstheme="majorHAnsi"/>
        </w:rPr>
        <w:lastRenderedPageBreak/>
        <w:t>delovnim časom,</w:t>
      </w:r>
    </w:p>
    <w:p w14:paraId="3F9F7042" w14:textId="77777777" w:rsidR="00D243B3" w:rsidRPr="004A7197" w:rsidRDefault="00D243B3" w:rsidP="00D243B3">
      <w:pPr>
        <w:pStyle w:val="Slog65"/>
        <w:rPr>
          <w:rFonts w:cstheme="majorHAnsi"/>
        </w:rPr>
      </w:pPr>
      <w:r w:rsidRPr="004A7197">
        <w:rPr>
          <w:rFonts w:cstheme="majorHAnsi"/>
        </w:rPr>
        <w:t>počitki,</w:t>
      </w:r>
    </w:p>
    <w:p w14:paraId="62A257C9" w14:textId="77777777" w:rsidR="00D243B3" w:rsidRPr="004A7197" w:rsidRDefault="00D243B3" w:rsidP="00D243B3">
      <w:pPr>
        <w:pStyle w:val="Slog65"/>
        <w:rPr>
          <w:rFonts w:cstheme="majorHAnsi"/>
        </w:rPr>
      </w:pPr>
      <w:r w:rsidRPr="004A7197">
        <w:rPr>
          <w:rFonts w:cstheme="majorHAnsi"/>
        </w:rPr>
        <w:t xml:space="preserve">opravljanjem dela na podlagi pogodb civilnega prava kljub obstoju elementov delovnega razmerja ali </w:t>
      </w:r>
    </w:p>
    <w:p w14:paraId="090EA2A0" w14:textId="77777777" w:rsidR="00D243B3" w:rsidRPr="004A7197" w:rsidRDefault="00D243B3" w:rsidP="00D243B3">
      <w:pPr>
        <w:pStyle w:val="Slog65"/>
        <w:rPr>
          <w:rFonts w:cstheme="majorHAnsi"/>
        </w:rPr>
      </w:pPr>
      <w:r w:rsidRPr="004A7197">
        <w:rPr>
          <w:rFonts w:cstheme="majorHAnsi"/>
        </w:rPr>
        <w:t>v zvezi z zaposlovanjem na črno</w:t>
      </w:r>
    </w:p>
    <w:p w14:paraId="1181771F"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4A7197"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primeru seznanitve naročnika s kršitvijo, bo naročnik o tem obvestil izvajalca v desetih dneh.</w:t>
      </w:r>
    </w:p>
    <w:p w14:paraId="05FE4501" w14:textId="77777777" w:rsidR="00D243B3" w:rsidRPr="004A7197"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A7197">
        <w:rPr>
          <w:rFonts w:asciiTheme="majorHAnsi" w:eastAsia="Times New Roman" w:hAnsiTheme="majorHAnsi" w:cstheme="majorHAnsi"/>
        </w:rPr>
        <w:t>podizvajanje</w:t>
      </w:r>
      <w:proofErr w:type="spellEnd"/>
      <w:r w:rsidRPr="004A719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4A7197"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4A7197" w:rsidRDefault="00D243B3" w:rsidP="00D243B3">
      <w:pPr>
        <w:tabs>
          <w:tab w:val="left" w:pos="1728"/>
          <w:tab w:val="left" w:pos="7200"/>
        </w:tabs>
        <w:jc w:val="both"/>
        <w:rPr>
          <w:rFonts w:asciiTheme="majorHAnsi" w:eastAsia="Times New Roman" w:hAnsiTheme="majorHAnsi" w:cstheme="majorHAnsi"/>
          <w:strike/>
        </w:rPr>
      </w:pPr>
      <w:r w:rsidRPr="004A7197">
        <w:rPr>
          <w:rFonts w:asciiTheme="majorHAnsi" w:eastAsia="Times New Roman" w:hAnsiTheme="majorHAnsi" w:cstheme="majorHAnsi"/>
        </w:rPr>
        <w:t>V primeru izpolnitve</w:t>
      </w:r>
      <w:r w:rsidRPr="004A7197">
        <w:rPr>
          <w:rFonts w:asciiTheme="majorHAnsi" w:eastAsia="Times New Roman" w:hAnsiTheme="majorHAnsi" w:cstheme="majorHAnsi"/>
          <w:color w:val="FF0000"/>
        </w:rPr>
        <w:t xml:space="preserve"> </w:t>
      </w:r>
      <w:r w:rsidRPr="004A719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A7197">
        <w:rPr>
          <w:rFonts w:asciiTheme="majorHAnsi" w:eastAsia="Times New Roman" w:hAnsiTheme="majorHAnsi" w:cstheme="majorHAnsi"/>
          <w:strike/>
        </w:rPr>
        <w:t xml:space="preserve">  </w:t>
      </w:r>
    </w:p>
    <w:p w14:paraId="37F037F5" w14:textId="77777777" w:rsidR="00D243B3" w:rsidRPr="004A7197" w:rsidRDefault="00D243B3" w:rsidP="00D243B3">
      <w:pPr>
        <w:tabs>
          <w:tab w:val="left" w:pos="1728"/>
          <w:tab w:val="left" w:pos="7200"/>
        </w:tabs>
        <w:jc w:val="both"/>
        <w:rPr>
          <w:rFonts w:asciiTheme="majorHAnsi" w:eastAsia="Times New Roman" w:hAnsiTheme="majorHAnsi" w:cstheme="majorHAnsi"/>
          <w:color w:val="00B0F0"/>
        </w:rPr>
      </w:pPr>
    </w:p>
    <w:p w14:paraId="159F80C2" w14:textId="77777777" w:rsidR="00D243B3" w:rsidRPr="004A7197" w:rsidRDefault="00D243B3" w:rsidP="00D243B3">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4A7197" w:rsidRDefault="00D243B3" w:rsidP="00D243B3">
      <w:pPr>
        <w:jc w:val="both"/>
        <w:rPr>
          <w:rFonts w:asciiTheme="majorHAnsi" w:hAnsiTheme="majorHAnsi" w:cstheme="majorHAnsi"/>
        </w:rPr>
      </w:pPr>
      <w:r w:rsidRPr="004A7197">
        <w:rPr>
          <w:rFonts w:asciiTheme="majorHAnsi" w:eastAsia="Times New Roman" w:hAnsiTheme="majorHAnsi" w:cstheme="majorHAnsi"/>
        </w:rPr>
        <w:t xml:space="preserve"> </w:t>
      </w:r>
    </w:p>
    <w:p w14:paraId="4A7B7F27" w14:textId="77777777" w:rsidR="00BF6A2A" w:rsidRPr="004A7197" w:rsidRDefault="00BF6A2A" w:rsidP="00954B58">
      <w:pPr>
        <w:tabs>
          <w:tab w:val="left" w:pos="1728"/>
          <w:tab w:val="left" w:pos="7200"/>
        </w:tabs>
        <w:jc w:val="both"/>
        <w:rPr>
          <w:rFonts w:asciiTheme="majorHAnsi" w:eastAsia="Times New Roman" w:hAnsiTheme="majorHAnsi" w:cstheme="majorHAnsi"/>
          <w:b/>
        </w:rPr>
      </w:pPr>
      <w:r w:rsidRPr="004A7197">
        <w:rPr>
          <w:rFonts w:asciiTheme="majorHAnsi" w:eastAsia="Times New Roman" w:hAnsiTheme="majorHAnsi" w:cstheme="majorHAnsi"/>
          <w:b/>
        </w:rPr>
        <w:t>Končna določila</w:t>
      </w:r>
    </w:p>
    <w:p w14:paraId="7EC9D24E"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1F96040E"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30786D15"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16FD8DD5"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4A7197">
        <w:rPr>
          <w:rFonts w:asciiTheme="majorHAnsi" w:eastAsia="Times New Roman" w:hAnsiTheme="majorHAnsi" w:cstheme="majorHAnsi"/>
        </w:rPr>
        <w:t xml:space="preserve"> </w:t>
      </w:r>
    </w:p>
    <w:p w14:paraId="1836D7A2" w14:textId="77777777" w:rsidR="00B365E9" w:rsidRPr="004A7197" w:rsidRDefault="00B365E9" w:rsidP="00954B58">
      <w:pPr>
        <w:tabs>
          <w:tab w:val="left" w:pos="1728"/>
          <w:tab w:val="left" w:pos="7200"/>
        </w:tabs>
        <w:jc w:val="both"/>
        <w:rPr>
          <w:rFonts w:asciiTheme="majorHAnsi" w:eastAsia="Times New Roman" w:hAnsiTheme="majorHAnsi" w:cstheme="majorHAnsi"/>
        </w:rPr>
      </w:pPr>
    </w:p>
    <w:p w14:paraId="0AFB1E9F"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5ED27926" w14:textId="77C113D2" w:rsidR="00446D41"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lastRenderedPageBreak/>
        <w:t>Za medsebojna razmerja pogodbenih strank, ki niso izrecno dogovorjena s to pogodbo, se uporabljajo določila Obligacijskega zakonika.</w:t>
      </w:r>
    </w:p>
    <w:p w14:paraId="4B7E9A45"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52F11F62"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074DD609"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625D7099"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35B59BC3"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 xml:space="preserve"> </w:t>
      </w:r>
    </w:p>
    <w:p w14:paraId="1B74A9A5"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Pogodba se sklene z dnem podpisa obeh pogodbenih strank in prične veljati s predajo</w:t>
      </w:r>
      <w:r w:rsidR="003B65FF" w:rsidRPr="004A7197">
        <w:rPr>
          <w:rFonts w:asciiTheme="majorHAnsi" w:eastAsia="Times New Roman" w:hAnsiTheme="majorHAnsi" w:cstheme="majorHAnsi"/>
        </w:rPr>
        <w:t xml:space="preserve"> </w:t>
      </w:r>
      <w:r w:rsidRPr="004A7197">
        <w:rPr>
          <w:rFonts w:asciiTheme="majorHAnsi" w:eastAsia="Times New Roman" w:hAnsiTheme="majorHAnsi" w:cstheme="majorHAnsi"/>
        </w:rPr>
        <w:t>zahtevanega finančnega zavarovanja za dobro izvedbo.</w:t>
      </w:r>
    </w:p>
    <w:p w14:paraId="659CE30D" w14:textId="77777777" w:rsidR="00BF6A2A" w:rsidRPr="004A7197" w:rsidRDefault="00BF6A2A" w:rsidP="00954B58">
      <w:pPr>
        <w:tabs>
          <w:tab w:val="left" w:pos="1728"/>
          <w:tab w:val="left" w:pos="7200"/>
        </w:tabs>
        <w:jc w:val="both"/>
        <w:rPr>
          <w:rFonts w:asciiTheme="majorHAnsi" w:eastAsia="Times New Roman" w:hAnsiTheme="majorHAnsi" w:cstheme="majorHAnsi"/>
        </w:rPr>
      </w:pPr>
    </w:p>
    <w:p w14:paraId="4EBF47D5" w14:textId="77777777" w:rsidR="00D12D6B" w:rsidRPr="004A7197" w:rsidRDefault="00D12D6B" w:rsidP="00954B58">
      <w:pPr>
        <w:pStyle w:val="Slog20"/>
        <w:jc w:val="center"/>
        <w:rPr>
          <w:rFonts w:asciiTheme="majorHAnsi" w:hAnsiTheme="majorHAnsi" w:cstheme="majorHAnsi"/>
        </w:rPr>
      </w:pPr>
      <w:r w:rsidRPr="004A7197">
        <w:rPr>
          <w:rFonts w:asciiTheme="majorHAnsi" w:hAnsiTheme="majorHAnsi" w:cstheme="majorHAnsi"/>
        </w:rPr>
        <w:t>člen</w:t>
      </w:r>
    </w:p>
    <w:p w14:paraId="1B33959E" w14:textId="77777777" w:rsidR="000F410A" w:rsidRPr="004A7197" w:rsidRDefault="000F410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4A7197" w:rsidRDefault="000F410A" w:rsidP="00954B58">
      <w:pPr>
        <w:tabs>
          <w:tab w:val="left" w:pos="1728"/>
          <w:tab w:val="left" w:pos="7200"/>
        </w:tabs>
        <w:jc w:val="both"/>
        <w:rPr>
          <w:rFonts w:asciiTheme="majorHAnsi" w:eastAsia="Times New Roman" w:hAnsiTheme="majorHAnsi" w:cstheme="majorHAnsi"/>
        </w:rPr>
      </w:pPr>
    </w:p>
    <w:p w14:paraId="785FE8F8" w14:textId="77777777" w:rsidR="000F410A" w:rsidRPr="004A7197" w:rsidRDefault="000F410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4A7197" w:rsidRDefault="00BF6A2A" w:rsidP="00954B58">
      <w:pPr>
        <w:tabs>
          <w:tab w:val="left" w:pos="1728"/>
          <w:tab w:val="left" w:pos="7200"/>
        </w:tabs>
        <w:jc w:val="both"/>
        <w:rPr>
          <w:rFonts w:asciiTheme="majorHAnsi" w:eastAsia="Times New Roman" w:hAnsiTheme="majorHAnsi" w:cstheme="majorHAnsi"/>
        </w:rPr>
      </w:pPr>
      <w:r w:rsidRPr="004A7197">
        <w:rPr>
          <w:rFonts w:asciiTheme="majorHAnsi" w:eastAsia="Times New Roman" w:hAnsiTheme="majorHAnsi" w:cstheme="majorHAnsi"/>
          <w:b/>
        </w:rPr>
        <w:t xml:space="preserve"> </w:t>
      </w:r>
    </w:p>
    <w:p w14:paraId="54B026FC" w14:textId="77777777" w:rsidR="00BB5CB5" w:rsidRPr="004A7197" w:rsidRDefault="00BB5CB5" w:rsidP="00954B58">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4A7197" w14:paraId="265FA240" w14:textId="77777777" w:rsidTr="001B0C68">
        <w:tc>
          <w:tcPr>
            <w:tcW w:w="4606" w:type="dxa"/>
            <w:shd w:val="clear" w:color="auto" w:fill="auto"/>
          </w:tcPr>
          <w:p w14:paraId="04D46A1E" w14:textId="77777777" w:rsidR="00611923" w:rsidRPr="004A7197" w:rsidRDefault="00611923" w:rsidP="00954B58">
            <w:pPr>
              <w:rPr>
                <w:rFonts w:asciiTheme="majorHAnsi" w:hAnsiTheme="majorHAnsi" w:cstheme="majorHAnsi"/>
              </w:rPr>
            </w:pPr>
            <w:r w:rsidRPr="004A7197">
              <w:rPr>
                <w:rFonts w:asciiTheme="majorHAnsi" w:hAnsiTheme="majorHAnsi" w:cstheme="majorHAnsi"/>
              </w:rPr>
              <w:t xml:space="preserve">Številka: </w:t>
            </w:r>
          </w:p>
          <w:p w14:paraId="63F7A8D5" w14:textId="77777777" w:rsidR="00611923" w:rsidRPr="004A7197" w:rsidRDefault="00611923" w:rsidP="00954B58">
            <w:pPr>
              <w:rPr>
                <w:rFonts w:asciiTheme="majorHAnsi" w:hAnsiTheme="majorHAnsi" w:cstheme="majorHAnsi"/>
              </w:rPr>
            </w:pPr>
            <w:r w:rsidRPr="004A7197">
              <w:rPr>
                <w:rFonts w:asciiTheme="majorHAnsi" w:hAnsiTheme="majorHAnsi" w:cstheme="majorHAnsi"/>
              </w:rPr>
              <w:t xml:space="preserve">Dne: </w:t>
            </w:r>
          </w:p>
          <w:p w14:paraId="2F14EC77" w14:textId="77777777" w:rsidR="00611923" w:rsidRPr="004A7197" w:rsidRDefault="00611923" w:rsidP="00954B58">
            <w:pPr>
              <w:rPr>
                <w:rFonts w:asciiTheme="majorHAnsi" w:hAnsiTheme="majorHAnsi" w:cstheme="majorHAnsi"/>
              </w:rPr>
            </w:pPr>
          </w:p>
        </w:tc>
        <w:tc>
          <w:tcPr>
            <w:tcW w:w="4606" w:type="dxa"/>
            <w:shd w:val="clear" w:color="auto" w:fill="auto"/>
          </w:tcPr>
          <w:p w14:paraId="50C05916" w14:textId="77777777" w:rsidR="00611923" w:rsidRPr="004A7197" w:rsidRDefault="00611923" w:rsidP="00954B58">
            <w:pPr>
              <w:rPr>
                <w:rFonts w:asciiTheme="majorHAnsi" w:hAnsiTheme="majorHAnsi" w:cstheme="majorHAnsi"/>
              </w:rPr>
            </w:pPr>
            <w:r w:rsidRPr="004A7197">
              <w:rPr>
                <w:rFonts w:asciiTheme="majorHAnsi" w:hAnsiTheme="majorHAnsi" w:cstheme="majorHAnsi"/>
              </w:rPr>
              <w:t>Številka:</w:t>
            </w:r>
          </w:p>
          <w:p w14:paraId="7E26823F" w14:textId="77777777" w:rsidR="00611923" w:rsidRPr="004A7197" w:rsidRDefault="00611923" w:rsidP="00954B58">
            <w:pPr>
              <w:rPr>
                <w:rFonts w:asciiTheme="majorHAnsi" w:hAnsiTheme="majorHAnsi" w:cstheme="majorHAnsi"/>
              </w:rPr>
            </w:pPr>
            <w:r w:rsidRPr="004A7197">
              <w:rPr>
                <w:rFonts w:asciiTheme="majorHAnsi" w:hAnsiTheme="majorHAnsi" w:cstheme="majorHAnsi"/>
              </w:rPr>
              <w:t>Dne:</w:t>
            </w:r>
          </w:p>
        </w:tc>
      </w:tr>
      <w:tr w:rsidR="00611923" w:rsidRPr="004A7197" w14:paraId="54C3FD03" w14:textId="77777777" w:rsidTr="001B0C68">
        <w:tc>
          <w:tcPr>
            <w:tcW w:w="4606" w:type="dxa"/>
            <w:shd w:val="clear" w:color="auto" w:fill="auto"/>
          </w:tcPr>
          <w:p w14:paraId="3DE0325D" w14:textId="77777777" w:rsidR="00611923" w:rsidRPr="004A7197" w:rsidRDefault="00611923" w:rsidP="00954B58">
            <w:pPr>
              <w:rPr>
                <w:rFonts w:asciiTheme="majorHAnsi" w:hAnsiTheme="majorHAnsi" w:cstheme="majorHAnsi"/>
              </w:rPr>
            </w:pPr>
            <w:r w:rsidRPr="004A7197">
              <w:rPr>
                <w:rFonts w:asciiTheme="majorHAnsi" w:hAnsiTheme="majorHAnsi" w:cstheme="majorHAnsi"/>
              </w:rPr>
              <w:t>NAROČNIK:</w:t>
            </w:r>
          </w:p>
        </w:tc>
        <w:tc>
          <w:tcPr>
            <w:tcW w:w="4606" w:type="dxa"/>
            <w:shd w:val="clear" w:color="auto" w:fill="auto"/>
          </w:tcPr>
          <w:p w14:paraId="5CF8EDB4" w14:textId="77777777" w:rsidR="00611923" w:rsidRPr="004A7197" w:rsidRDefault="00611923" w:rsidP="00954B58">
            <w:pPr>
              <w:rPr>
                <w:rFonts w:asciiTheme="majorHAnsi" w:hAnsiTheme="majorHAnsi" w:cstheme="majorHAnsi"/>
              </w:rPr>
            </w:pPr>
            <w:r w:rsidRPr="004A7197">
              <w:rPr>
                <w:rFonts w:asciiTheme="majorHAnsi" w:hAnsiTheme="majorHAnsi" w:cstheme="majorHAnsi"/>
              </w:rPr>
              <w:t>IZVAJALEC:</w:t>
            </w:r>
          </w:p>
        </w:tc>
      </w:tr>
      <w:tr w:rsidR="00611923" w:rsidRPr="004A7197" w14:paraId="69F61E3F" w14:textId="77777777" w:rsidTr="00552654">
        <w:trPr>
          <w:trHeight w:val="124"/>
        </w:trPr>
        <w:tc>
          <w:tcPr>
            <w:tcW w:w="4606" w:type="dxa"/>
            <w:shd w:val="clear" w:color="auto" w:fill="auto"/>
          </w:tcPr>
          <w:p w14:paraId="7DCE4822" w14:textId="77777777" w:rsidR="002C2580" w:rsidRPr="004A7197" w:rsidRDefault="002C2580" w:rsidP="00954B58">
            <w:pPr>
              <w:rPr>
                <w:rFonts w:asciiTheme="majorHAnsi" w:hAnsiTheme="majorHAnsi" w:cstheme="majorHAnsi"/>
              </w:rPr>
            </w:pPr>
          </w:p>
        </w:tc>
        <w:tc>
          <w:tcPr>
            <w:tcW w:w="4606" w:type="dxa"/>
            <w:shd w:val="clear" w:color="auto" w:fill="auto"/>
          </w:tcPr>
          <w:p w14:paraId="6DB23DB4" w14:textId="77777777" w:rsidR="00611923" w:rsidRPr="004A7197" w:rsidRDefault="00611923" w:rsidP="00954B58">
            <w:pPr>
              <w:rPr>
                <w:rFonts w:asciiTheme="majorHAnsi" w:hAnsiTheme="majorHAnsi" w:cstheme="majorHAnsi"/>
              </w:rPr>
            </w:pPr>
          </w:p>
        </w:tc>
      </w:tr>
    </w:tbl>
    <w:p w14:paraId="21F33A78" w14:textId="77777777" w:rsidR="00E03769" w:rsidRPr="004A7197" w:rsidRDefault="00A967E9" w:rsidP="00954B58">
      <w:pPr>
        <w:rPr>
          <w:rFonts w:asciiTheme="majorHAnsi" w:hAnsiTheme="majorHAnsi" w:cstheme="majorHAnsi"/>
          <w:b/>
          <w:bCs/>
          <w:i/>
          <w:iCs/>
          <w:u w:val="single"/>
        </w:rPr>
      </w:pPr>
      <w:r w:rsidRPr="004A7197">
        <w:rPr>
          <w:rFonts w:asciiTheme="majorHAnsi" w:hAnsiTheme="majorHAnsi" w:cstheme="majorHAnsi"/>
        </w:rPr>
        <w:t xml:space="preserve"> </w:t>
      </w:r>
    </w:p>
    <w:p w14:paraId="0B16D06F" w14:textId="77777777" w:rsidR="00A967E9" w:rsidRPr="004A7197" w:rsidRDefault="00A967E9" w:rsidP="00954B58">
      <w:pPr>
        <w:rPr>
          <w:rFonts w:asciiTheme="majorHAnsi" w:hAnsiTheme="majorHAnsi" w:cstheme="majorHAnsi"/>
          <w:b/>
        </w:rPr>
      </w:pPr>
    </w:p>
    <w:p w14:paraId="0546E6B4" w14:textId="77777777" w:rsidR="00A967E9" w:rsidRPr="004A7197" w:rsidRDefault="00A967E9" w:rsidP="00954B58">
      <w:pPr>
        <w:rPr>
          <w:rFonts w:asciiTheme="majorHAnsi" w:hAnsiTheme="majorHAnsi" w:cstheme="majorHAnsi"/>
          <w:b/>
        </w:rPr>
      </w:pPr>
      <w:r w:rsidRPr="004A7197">
        <w:rPr>
          <w:rFonts w:asciiTheme="majorHAnsi" w:hAnsiTheme="majorHAnsi" w:cstheme="majorHAnsi"/>
          <w:b/>
        </w:rPr>
        <w:t>S podpisom ESPD ponudnik/gospodarski subjekt potrdi, da je seznanjen z vsebino in da sprejema vsebino vzorca pogodbe.</w:t>
      </w:r>
    </w:p>
    <w:p w14:paraId="0C0D3999" w14:textId="77777777" w:rsidR="00A967E9" w:rsidRPr="004A7197" w:rsidRDefault="00A967E9" w:rsidP="00954B58">
      <w:pPr>
        <w:rPr>
          <w:rFonts w:asciiTheme="majorHAnsi" w:hAnsiTheme="majorHAnsi" w:cstheme="majorHAnsi"/>
          <w:b/>
          <w:bCs/>
          <w:i/>
          <w:iCs/>
          <w:u w:val="single"/>
        </w:rPr>
      </w:pPr>
    </w:p>
    <w:p w14:paraId="72674A84" w14:textId="77777777" w:rsidR="00A67CAE" w:rsidRPr="004A7197" w:rsidRDefault="00A67CAE" w:rsidP="00954B58">
      <w:pPr>
        <w:rPr>
          <w:rFonts w:asciiTheme="majorHAnsi" w:hAnsiTheme="majorHAnsi" w:cstheme="majorHAnsi"/>
          <w:b/>
          <w:bCs/>
          <w:i/>
          <w:iCs/>
          <w:sz w:val="24"/>
          <w:szCs w:val="28"/>
          <w:u w:val="single"/>
        </w:rPr>
      </w:pPr>
      <w:r w:rsidRPr="004A7197">
        <w:rPr>
          <w:rFonts w:asciiTheme="majorHAnsi" w:hAnsiTheme="majorHAnsi" w:cstheme="majorHAnsi"/>
        </w:rPr>
        <w:br w:type="page"/>
      </w:r>
    </w:p>
    <w:p w14:paraId="7FA2A309" w14:textId="77777777" w:rsidR="00A67CAE" w:rsidRPr="004A7197" w:rsidRDefault="00A67CAE"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0" w:name="_Toc161123593"/>
      <w:r w:rsidRPr="004A7197">
        <w:rPr>
          <w:rFonts w:asciiTheme="majorHAnsi" w:hAnsiTheme="majorHAnsi" w:cstheme="majorHAnsi"/>
          <w:lang w:val="sl-SI"/>
        </w:rPr>
        <w:lastRenderedPageBreak/>
        <w:t>Izjava o neobstoju okoliščin glede omejitve poslovanja</w:t>
      </w:r>
      <w:bookmarkEnd w:id="20"/>
    </w:p>
    <w:p w14:paraId="1D557E7E" w14:textId="77777777" w:rsidR="00A67CAE" w:rsidRPr="004A7197" w:rsidRDefault="00A67CAE" w:rsidP="00954B58">
      <w:pPr>
        <w:rPr>
          <w:rFonts w:asciiTheme="majorHAnsi" w:hAnsiTheme="majorHAnsi" w:cstheme="majorHAnsi"/>
          <w:sz w:val="24"/>
          <w:szCs w:val="24"/>
        </w:rPr>
      </w:pPr>
    </w:p>
    <w:p w14:paraId="73E262BD" w14:textId="77777777" w:rsidR="00A67CAE" w:rsidRPr="004A7197" w:rsidRDefault="00A67CAE" w:rsidP="00954B58">
      <w:pPr>
        <w:jc w:val="center"/>
        <w:rPr>
          <w:rFonts w:asciiTheme="majorHAnsi" w:hAnsiTheme="majorHAnsi" w:cstheme="majorHAnsi"/>
          <w:b/>
        </w:rPr>
      </w:pPr>
    </w:p>
    <w:p w14:paraId="4EF2EAFD" w14:textId="77777777" w:rsidR="00A67CAE" w:rsidRPr="004A7197" w:rsidRDefault="00A67CAE" w:rsidP="00954B58">
      <w:pPr>
        <w:jc w:val="center"/>
        <w:rPr>
          <w:rFonts w:asciiTheme="majorHAnsi" w:hAnsiTheme="majorHAnsi" w:cstheme="majorHAnsi"/>
          <w:b/>
        </w:rPr>
      </w:pPr>
      <w:r w:rsidRPr="004A7197">
        <w:rPr>
          <w:rFonts w:asciiTheme="majorHAnsi" w:hAnsiTheme="majorHAnsi" w:cstheme="majorHAnsi"/>
          <w:b/>
        </w:rPr>
        <w:t xml:space="preserve">IZJAVA </w:t>
      </w:r>
    </w:p>
    <w:p w14:paraId="582DCF57" w14:textId="77777777" w:rsidR="00A67CAE" w:rsidRPr="004A7197" w:rsidRDefault="00A67CAE" w:rsidP="00954B58">
      <w:pPr>
        <w:jc w:val="center"/>
        <w:rPr>
          <w:rFonts w:asciiTheme="majorHAnsi" w:eastAsia="Times New Roman" w:hAnsiTheme="majorHAnsi" w:cstheme="majorHAnsi"/>
        </w:rPr>
      </w:pPr>
      <w:r w:rsidRPr="004A7197">
        <w:rPr>
          <w:rFonts w:asciiTheme="majorHAnsi" w:hAnsiTheme="majorHAnsi" w:cstheme="majorHAnsi"/>
          <w:b/>
        </w:rPr>
        <w:t>po 35. členu</w:t>
      </w:r>
      <w:r w:rsidRPr="004A7197">
        <w:rPr>
          <w:rFonts w:asciiTheme="majorHAnsi" w:hAnsiTheme="majorHAnsi" w:cstheme="majorHAnsi"/>
          <w:b/>
          <w:vertAlign w:val="superscript"/>
        </w:rPr>
        <w:footnoteReference w:id="1"/>
      </w:r>
      <w:r w:rsidRPr="004A7197">
        <w:rPr>
          <w:rFonts w:asciiTheme="majorHAnsi" w:hAnsiTheme="majorHAnsi" w:cstheme="majorHAnsi"/>
          <w:b/>
        </w:rPr>
        <w:t xml:space="preserve"> </w:t>
      </w:r>
      <w:proofErr w:type="spellStart"/>
      <w:r w:rsidRPr="004A7197">
        <w:rPr>
          <w:rFonts w:asciiTheme="majorHAnsi" w:hAnsiTheme="majorHAnsi" w:cstheme="majorHAnsi"/>
          <w:b/>
        </w:rPr>
        <w:t>ZIntPK</w:t>
      </w:r>
      <w:proofErr w:type="spellEnd"/>
    </w:p>
    <w:p w14:paraId="707817DE" w14:textId="77777777" w:rsidR="00A67CAE" w:rsidRPr="004A7197" w:rsidRDefault="00A67CAE" w:rsidP="00954B58">
      <w:pPr>
        <w:jc w:val="both"/>
        <w:rPr>
          <w:rFonts w:asciiTheme="majorHAnsi" w:hAnsiTheme="majorHAnsi" w:cstheme="majorHAnsi"/>
          <w:lang w:eastAsia="en-US"/>
        </w:rPr>
      </w:pPr>
    </w:p>
    <w:p w14:paraId="4A3882A1" w14:textId="77777777" w:rsidR="00A67CAE" w:rsidRPr="004A7197" w:rsidRDefault="00A67CAE" w:rsidP="00954B58">
      <w:pPr>
        <w:jc w:val="both"/>
        <w:rPr>
          <w:rFonts w:asciiTheme="majorHAnsi" w:hAnsiTheme="majorHAnsi" w:cstheme="majorHAnsi"/>
          <w:lang w:eastAsia="en-US"/>
        </w:rPr>
      </w:pPr>
      <w:r w:rsidRPr="004A7197">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4A7197">
        <w:rPr>
          <w:rFonts w:asciiTheme="majorHAnsi" w:hAnsiTheme="majorHAnsi" w:cstheme="majorHAnsi"/>
          <w:lang w:eastAsia="en-US"/>
        </w:rPr>
        <w:t>ZIntPK</w:t>
      </w:r>
      <w:proofErr w:type="spellEnd"/>
      <w:r w:rsidRPr="004A7197">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A7197">
        <w:rPr>
          <w:rFonts w:asciiTheme="majorHAnsi" w:hAnsiTheme="majorHAnsi" w:cstheme="majorHAnsi"/>
          <w:lang w:eastAsia="en-US"/>
        </w:rPr>
        <w:t>ZIntPK</w:t>
      </w:r>
      <w:proofErr w:type="spellEnd"/>
      <w:r w:rsidRPr="004A7197">
        <w:rPr>
          <w:rFonts w:asciiTheme="majorHAnsi" w:hAnsiTheme="majorHAnsi" w:cstheme="majorHAnsi"/>
          <w:lang w:eastAsia="en-US"/>
        </w:rPr>
        <w:t xml:space="preserve">.  </w:t>
      </w:r>
    </w:p>
    <w:p w14:paraId="74F83260" w14:textId="77777777" w:rsidR="00A67CAE" w:rsidRPr="004A7197" w:rsidRDefault="00A67CAE" w:rsidP="00954B58">
      <w:pPr>
        <w:jc w:val="both"/>
        <w:rPr>
          <w:rFonts w:asciiTheme="majorHAnsi" w:hAnsiTheme="majorHAnsi" w:cstheme="majorHAnsi"/>
          <w:lang w:eastAsia="en-US"/>
        </w:rPr>
      </w:pPr>
    </w:p>
    <w:p w14:paraId="70B18F8C" w14:textId="77777777" w:rsidR="00A67CAE" w:rsidRPr="004A7197" w:rsidRDefault="00A67CAE" w:rsidP="00954B58">
      <w:pPr>
        <w:jc w:val="both"/>
        <w:rPr>
          <w:rFonts w:asciiTheme="majorHAnsi" w:eastAsia="Times New Roman" w:hAnsiTheme="majorHAnsi" w:cstheme="majorHAnsi"/>
          <w:b/>
        </w:rPr>
      </w:pPr>
      <w:r w:rsidRPr="004A7197">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4A7197">
            <w:rPr>
              <w:rFonts w:asciiTheme="majorHAnsi" w:eastAsia="Times New Roman" w:hAnsiTheme="majorHAnsi" w:cstheme="majorHAnsi"/>
              <w:color w:val="808080"/>
            </w:rPr>
            <w:t>Kliknite ali tapnite tukaj, če želite vnesti besedilo.</w:t>
          </w:r>
        </w:sdtContent>
      </w:sdt>
      <w:r w:rsidRPr="004A7197">
        <w:rPr>
          <w:rFonts w:asciiTheme="majorHAnsi" w:eastAsia="Times New Roman" w:hAnsiTheme="majorHAnsi" w:cstheme="majorHAnsi"/>
          <w:b/>
        </w:rPr>
        <w:t xml:space="preserve">                                                                                                     </w:t>
      </w:r>
    </w:p>
    <w:p w14:paraId="66DCE5AB" w14:textId="77777777" w:rsidR="00A67CAE" w:rsidRPr="004A7197" w:rsidRDefault="00A67CAE" w:rsidP="00954B58">
      <w:pPr>
        <w:jc w:val="both"/>
        <w:rPr>
          <w:rFonts w:asciiTheme="majorHAnsi" w:eastAsia="Times New Roman" w:hAnsiTheme="majorHAnsi" w:cstheme="majorHAnsi"/>
          <w:vertAlign w:val="subscript"/>
        </w:rPr>
      </w:pPr>
      <w:r w:rsidRPr="004A7197">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4A7197" w:rsidRDefault="00A67CAE" w:rsidP="00954B58">
      <w:pPr>
        <w:jc w:val="both"/>
        <w:rPr>
          <w:rFonts w:asciiTheme="majorHAnsi" w:hAnsiTheme="majorHAnsi" w:cstheme="majorHAnsi"/>
          <w:b/>
          <w:i/>
          <w:u w:val="single"/>
          <w:lang w:eastAsia="en-US"/>
        </w:rPr>
      </w:pPr>
      <w:r w:rsidRPr="004A7197">
        <w:rPr>
          <w:rFonts w:asciiTheme="majorHAnsi" w:hAnsiTheme="majorHAnsi" w:cstheme="majorHAnsi"/>
          <w:lang w:eastAsia="en-US"/>
        </w:rPr>
        <w:t xml:space="preserve"> </w:t>
      </w:r>
    </w:p>
    <w:p w14:paraId="6431D38D" w14:textId="77777777" w:rsidR="00A67CAE" w:rsidRPr="004A7197" w:rsidRDefault="00A67CAE" w:rsidP="00954B58">
      <w:pPr>
        <w:jc w:val="center"/>
        <w:rPr>
          <w:rFonts w:asciiTheme="majorHAnsi" w:hAnsiTheme="majorHAnsi" w:cstheme="majorHAnsi"/>
          <w:b/>
          <w:lang w:eastAsia="en-US"/>
        </w:rPr>
      </w:pPr>
      <w:r w:rsidRPr="004A7197">
        <w:rPr>
          <w:rFonts w:asciiTheme="majorHAnsi" w:hAnsiTheme="majorHAnsi" w:cstheme="majorHAnsi"/>
          <w:b/>
          <w:lang w:eastAsia="en-US"/>
        </w:rPr>
        <w:t>izjavljam,</w:t>
      </w:r>
    </w:p>
    <w:p w14:paraId="668DB517" w14:textId="77777777" w:rsidR="00A67CAE" w:rsidRPr="004A7197" w:rsidRDefault="00A67CAE" w:rsidP="00954B58">
      <w:pPr>
        <w:jc w:val="both"/>
        <w:rPr>
          <w:rFonts w:asciiTheme="majorHAnsi" w:eastAsia="Times New Roman" w:hAnsiTheme="majorHAnsi" w:cstheme="majorHAnsi"/>
        </w:rPr>
      </w:pPr>
      <w:r w:rsidRPr="004A7197">
        <w:rPr>
          <w:rFonts w:asciiTheme="majorHAnsi" w:hAnsiTheme="majorHAnsi" w:cstheme="majorHAnsi"/>
          <w:lang w:eastAsia="en-US"/>
        </w:rPr>
        <w:t xml:space="preserve">da poslovni subjekt </w:t>
      </w:r>
      <w:r w:rsidRPr="004A7197">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4A7197">
            <w:rPr>
              <w:rFonts w:asciiTheme="majorHAnsi" w:eastAsia="Times New Roman" w:hAnsiTheme="majorHAnsi" w:cstheme="majorHAnsi"/>
              <w:color w:val="808080"/>
            </w:rPr>
            <w:t>Kliknite ali tapnite tukaj, če želite vnesti besedilo.</w:t>
          </w:r>
        </w:sdtContent>
      </w:sdt>
      <w:r w:rsidRPr="004A7197">
        <w:rPr>
          <w:rFonts w:asciiTheme="majorHAnsi" w:eastAsia="Times New Roman" w:hAnsiTheme="majorHAnsi" w:cstheme="majorHAnsi"/>
        </w:rPr>
        <w:t>«</w:t>
      </w:r>
      <w:r w:rsidRPr="004A7197">
        <w:rPr>
          <w:rFonts w:asciiTheme="majorHAnsi" w:hAnsiTheme="majorHAnsi" w:cstheme="majorHAnsi"/>
          <w:lang w:eastAsia="en-US"/>
        </w:rPr>
        <w:t xml:space="preserve"> </w:t>
      </w:r>
      <w:r w:rsidRPr="004A7197">
        <w:rPr>
          <w:rFonts w:asciiTheme="majorHAnsi" w:hAnsiTheme="majorHAnsi" w:cstheme="majorHAnsi"/>
          <w:vertAlign w:val="superscript"/>
          <w:lang w:eastAsia="en-US"/>
        </w:rPr>
        <w:footnoteReference w:id="2"/>
      </w:r>
      <w:r w:rsidRPr="004A7197">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4A7197">
        <w:rPr>
          <w:rFonts w:asciiTheme="majorHAnsi" w:hAnsiTheme="majorHAnsi" w:cstheme="majorHAnsi"/>
          <w:lang w:eastAsia="en-US"/>
        </w:rPr>
        <w:t>ZIntPK</w:t>
      </w:r>
      <w:proofErr w:type="spellEnd"/>
      <w:r w:rsidRPr="004A7197">
        <w:rPr>
          <w:rFonts w:asciiTheme="majorHAnsi" w:hAnsiTheme="majorHAnsi" w:cstheme="majorHAnsi"/>
          <w:lang w:eastAsia="en-US"/>
        </w:rPr>
        <w:t xml:space="preserve">.   </w:t>
      </w:r>
    </w:p>
    <w:p w14:paraId="656930A2" w14:textId="77777777" w:rsidR="00A67CAE" w:rsidRPr="004A7197" w:rsidRDefault="00A67CAE" w:rsidP="00954B58">
      <w:pPr>
        <w:jc w:val="both"/>
        <w:rPr>
          <w:rFonts w:asciiTheme="majorHAnsi" w:hAnsiTheme="majorHAnsi" w:cstheme="majorHAnsi"/>
          <w:lang w:eastAsia="en-US"/>
        </w:rPr>
      </w:pPr>
    </w:p>
    <w:p w14:paraId="0F7BABAB" w14:textId="77777777" w:rsidR="00A67CAE" w:rsidRPr="004A7197" w:rsidRDefault="00A67CAE" w:rsidP="00954B58">
      <w:pPr>
        <w:jc w:val="both"/>
        <w:rPr>
          <w:rFonts w:asciiTheme="majorHAnsi" w:hAnsiTheme="majorHAnsi" w:cstheme="majorHAnsi"/>
          <w:lang w:eastAsia="en-US"/>
        </w:rPr>
      </w:pPr>
      <w:r w:rsidRPr="004A7197">
        <w:rPr>
          <w:rFonts w:asciiTheme="majorHAnsi" w:hAnsiTheme="majorHAnsi" w:cstheme="majorHAnsi"/>
          <w:lang w:eastAsia="en-US"/>
        </w:rPr>
        <w:t xml:space="preserve">                                                  </w:t>
      </w:r>
    </w:p>
    <w:p w14:paraId="1675796B" w14:textId="77777777" w:rsidR="00A67CAE" w:rsidRPr="004A7197" w:rsidRDefault="00A67CAE" w:rsidP="00954B58">
      <w:pPr>
        <w:jc w:val="both"/>
        <w:rPr>
          <w:rFonts w:asciiTheme="majorHAnsi" w:hAnsiTheme="majorHAnsi" w:cstheme="majorHAnsi"/>
          <w:lang w:eastAsia="en-US"/>
        </w:rPr>
      </w:pPr>
      <w:r w:rsidRPr="004A7197">
        <w:rPr>
          <w:rFonts w:asciiTheme="majorHAnsi" w:hAnsiTheme="majorHAnsi" w:cstheme="majorHAnsi"/>
          <w:lang w:eastAsia="en-US"/>
        </w:rPr>
        <w:t>Datum:________________       Žig poslovnega subjekta:      Podpis fizične / odgovorne osebe:</w:t>
      </w:r>
    </w:p>
    <w:p w14:paraId="33BFBD7C" w14:textId="77777777" w:rsidR="00A67CAE" w:rsidRPr="004A7197" w:rsidRDefault="00A67CAE" w:rsidP="00954B58">
      <w:pPr>
        <w:jc w:val="both"/>
        <w:rPr>
          <w:rFonts w:asciiTheme="majorHAnsi" w:hAnsiTheme="majorHAnsi" w:cstheme="majorHAnsi"/>
          <w:lang w:eastAsia="en-US"/>
        </w:rPr>
      </w:pPr>
    </w:p>
    <w:p w14:paraId="5DD5200D" w14:textId="77777777" w:rsidR="00A67CAE" w:rsidRPr="004A7197" w:rsidRDefault="00A67CAE" w:rsidP="00954B58">
      <w:pPr>
        <w:jc w:val="both"/>
        <w:rPr>
          <w:rFonts w:asciiTheme="majorHAnsi" w:hAnsiTheme="majorHAnsi" w:cstheme="majorHAnsi"/>
          <w:lang w:eastAsia="en-US"/>
        </w:rPr>
      </w:pPr>
    </w:p>
    <w:p w14:paraId="543B830A" w14:textId="77777777" w:rsidR="00A67CAE" w:rsidRPr="004A7197" w:rsidRDefault="00A67CAE" w:rsidP="00954B58">
      <w:pPr>
        <w:jc w:val="both"/>
        <w:rPr>
          <w:rFonts w:asciiTheme="majorHAnsi" w:hAnsiTheme="majorHAnsi" w:cstheme="majorHAnsi"/>
          <w:lang w:eastAsia="en-US"/>
        </w:rPr>
      </w:pPr>
      <w:r w:rsidRPr="004A7197">
        <w:rPr>
          <w:rFonts w:asciiTheme="majorHAnsi" w:hAnsiTheme="majorHAnsi" w:cstheme="majorHAnsi"/>
          <w:lang w:eastAsia="en-US"/>
        </w:rPr>
        <w:t xml:space="preserve">                                                                                                                _______________________</w:t>
      </w:r>
    </w:p>
    <w:p w14:paraId="61973122" w14:textId="77777777" w:rsidR="00A67CAE" w:rsidRPr="004A7197" w:rsidRDefault="00A67CAE" w:rsidP="00954B58">
      <w:pPr>
        <w:jc w:val="both"/>
        <w:rPr>
          <w:rFonts w:asciiTheme="majorHAnsi" w:hAnsiTheme="majorHAnsi" w:cstheme="majorHAnsi"/>
          <w:lang w:eastAsia="en-US"/>
        </w:rPr>
      </w:pPr>
    </w:p>
    <w:p w14:paraId="6C0242F5" w14:textId="77777777" w:rsidR="00A67CAE" w:rsidRPr="004A7197" w:rsidRDefault="00A67CAE" w:rsidP="00954B58">
      <w:pPr>
        <w:jc w:val="both"/>
        <w:rPr>
          <w:rFonts w:asciiTheme="majorHAnsi" w:hAnsiTheme="majorHAnsi" w:cstheme="majorHAnsi"/>
          <w:lang w:eastAsia="en-US"/>
        </w:rPr>
      </w:pPr>
    </w:p>
    <w:p w14:paraId="2DCF9E41" w14:textId="77777777" w:rsidR="00A67CAE" w:rsidRPr="004A7197" w:rsidRDefault="00A67CAE" w:rsidP="00954B58">
      <w:pPr>
        <w:jc w:val="both"/>
        <w:rPr>
          <w:rFonts w:asciiTheme="majorHAnsi" w:hAnsiTheme="majorHAnsi" w:cstheme="majorHAnsi"/>
          <w:lang w:eastAsia="en-US"/>
        </w:rPr>
      </w:pPr>
    </w:p>
    <w:p w14:paraId="10F6DF09" w14:textId="77777777" w:rsidR="00A67CAE" w:rsidRPr="004A7197" w:rsidRDefault="00A67CAE" w:rsidP="00954B58">
      <w:pPr>
        <w:jc w:val="both"/>
        <w:rPr>
          <w:rFonts w:asciiTheme="majorHAnsi" w:hAnsiTheme="majorHAnsi" w:cstheme="majorHAnsi"/>
          <w:b/>
          <w:sz w:val="20"/>
          <w:szCs w:val="20"/>
          <w:u w:val="single"/>
          <w:lang w:eastAsia="en-US"/>
        </w:rPr>
      </w:pPr>
      <w:r w:rsidRPr="004A7197">
        <w:rPr>
          <w:rFonts w:asciiTheme="majorHAnsi" w:hAnsiTheme="majorHAnsi" w:cstheme="majorHAnsi"/>
          <w:b/>
          <w:sz w:val="20"/>
          <w:szCs w:val="20"/>
          <w:u w:val="single"/>
          <w:lang w:eastAsia="en-US"/>
        </w:rPr>
        <w:t xml:space="preserve">1. odstavek 35. člena </w:t>
      </w:r>
      <w:proofErr w:type="spellStart"/>
      <w:r w:rsidRPr="004A7197">
        <w:rPr>
          <w:rFonts w:asciiTheme="majorHAnsi" w:hAnsiTheme="majorHAnsi" w:cstheme="majorHAnsi"/>
          <w:b/>
          <w:sz w:val="20"/>
          <w:szCs w:val="20"/>
          <w:u w:val="single"/>
          <w:lang w:eastAsia="en-US"/>
        </w:rPr>
        <w:t>ZIntPK</w:t>
      </w:r>
      <w:proofErr w:type="spellEnd"/>
      <w:r w:rsidRPr="004A7197">
        <w:rPr>
          <w:rFonts w:asciiTheme="majorHAnsi" w:hAnsiTheme="majorHAnsi" w:cstheme="majorHAnsi"/>
          <w:b/>
          <w:sz w:val="20"/>
          <w:szCs w:val="20"/>
          <w:u w:val="single"/>
          <w:lang w:eastAsia="en-US"/>
        </w:rPr>
        <w:t>:</w:t>
      </w:r>
    </w:p>
    <w:p w14:paraId="69D71151" w14:textId="77777777" w:rsidR="00A67CAE" w:rsidRPr="004A7197" w:rsidRDefault="00A67CAE" w:rsidP="00954B58">
      <w:pPr>
        <w:rPr>
          <w:rFonts w:asciiTheme="majorHAnsi" w:hAnsiTheme="majorHAnsi" w:cstheme="majorHAnsi"/>
          <w:i/>
          <w:sz w:val="20"/>
          <w:szCs w:val="20"/>
          <w:lang w:eastAsia="en-US"/>
        </w:rPr>
      </w:pPr>
      <w:r w:rsidRPr="004A7197">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4A7197" w:rsidRDefault="00A67CAE" w:rsidP="0085326C">
      <w:pPr>
        <w:numPr>
          <w:ilvl w:val="0"/>
          <w:numId w:val="58"/>
        </w:numPr>
        <w:rPr>
          <w:rFonts w:asciiTheme="majorHAnsi" w:hAnsiTheme="majorHAnsi" w:cstheme="majorHAnsi"/>
          <w:i/>
          <w:sz w:val="20"/>
          <w:szCs w:val="20"/>
          <w:lang w:eastAsia="en-US"/>
        </w:rPr>
      </w:pPr>
      <w:r w:rsidRPr="004A7197">
        <w:rPr>
          <w:rFonts w:asciiTheme="majorHAnsi" w:hAnsiTheme="majorHAnsi" w:cstheme="majorHAnsi"/>
          <w:i/>
          <w:sz w:val="20"/>
          <w:szCs w:val="20"/>
          <w:lang w:eastAsia="en-US"/>
        </w:rPr>
        <w:t>udeležen kot poslovodja, član poslovodstva ali zakoniti zastopnik ali</w:t>
      </w:r>
    </w:p>
    <w:p w14:paraId="1F5D56BE" w14:textId="4560C85C" w:rsidR="00A67CAE" w:rsidRPr="004A7197" w:rsidRDefault="00A67CAE" w:rsidP="0085326C">
      <w:pPr>
        <w:numPr>
          <w:ilvl w:val="0"/>
          <w:numId w:val="58"/>
        </w:numPr>
        <w:rPr>
          <w:rFonts w:asciiTheme="majorHAnsi" w:hAnsiTheme="majorHAnsi" w:cstheme="majorHAnsi"/>
          <w:i/>
          <w:sz w:val="20"/>
          <w:szCs w:val="20"/>
          <w:lang w:eastAsia="en-US"/>
        </w:rPr>
      </w:pPr>
      <w:r w:rsidRPr="004A7197">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4A7197" w:rsidRDefault="00A967E9" w:rsidP="00954B58">
      <w:pPr>
        <w:rPr>
          <w:rFonts w:asciiTheme="majorHAnsi" w:hAnsiTheme="majorHAnsi" w:cstheme="majorHAnsi"/>
          <w:b/>
          <w:bCs/>
          <w:i/>
          <w:iCs/>
          <w:u w:val="single"/>
        </w:rPr>
      </w:pPr>
      <w:r w:rsidRPr="004A7197">
        <w:rPr>
          <w:rFonts w:asciiTheme="majorHAnsi" w:hAnsiTheme="majorHAnsi" w:cstheme="majorHAnsi"/>
        </w:rPr>
        <w:br w:type="page"/>
      </w:r>
    </w:p>
    <w:p w14:paraId="48C81DA5" w14:textId="77777777" w:rsidR="00F31EAF" w:rsidRPr="004A7197" w:rsidRDefault="00F31EAF"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1" w:name="_Toc161123594"/>
      <w:r w:rsidRPr="004A7197">
        <w:rPr>
          <w:rFonts w:asciiTheme="majorHAnsi" w:hAnsiTheme="majorHAnsi" w:cstheme="majorHAnsi"/>
          <w:lang w:val="sl-SI"/>
        </w:rPr>
        <w:lastRenderedPageBreak/>
        <w:t>Izjava o udeležbi</w:t>
      </w:r>
      <w:r w:rsidR="00F9625C" w:rsidRPr="004A7197">
        <w:rPr>
          <w:rFonts w:asciiTheme="majorHAnsi" w:hAnsiTheme="majorHAnsi" w:cstheme="majorHAnsi"/>
          <w:lang w:val="sl-SI"/>
        </w:rPr>
        <w:t xml:space="preserve"> fizičnih in pravnih</w:t>
      </w:r>
      <w:r w:rsidRPr="004A7197">
        <w:rPr>
          <w:rFonts w:asciiTheme="majorHAnsi" w:hAnsiTheme="majorHAnsi" w:cstheme="majorHAnsi"/>
          <w:lang w:val="sl-SI"/>
        </w:rPr>
        <w:t xml:space="preserve"> oseb</w:t>
      </w:r>
      <w:r w:rsidR="00F9625C" w:rsidRPr="004A7197">
        <w:rPr>
          <w:rFonts w:asciiTheme="majorHAnsi" w:hAnsiTheme="majorHAnsi" w:cstheme="majorHAnsi"/>
          <w:lang w:val="sl-SI"/>
        </w:rPr>
        <w:t xml:space="preserve"> ter o povezanih družbah</w:t>
      </w:r>
      <w:bookmarkEnd w:id="21"/>
    </w:p>
    <w:p w14:paraId="4026258C" w14:textId="77777777" w:rsidR="00F1222C" w:rsidRPr="004A7197" w:rsidRDefault="00F1222C" w:rsidP="00954B58">
      <w:pPr>
        <w:rPr>
          <w:rFonts w:asciiTheme="majorHAnsi" w:hAnsiTheme="majorHAnsi" w:cstheme="majorHAnsi"/>
        </w:rPr>
      </w:pPr>
    </w:p>
    <w:p w14:paraId="127B4733" w14:textId="77777777" w:rsidR="00B40D61" w:rsidRPr="004A7197" w:rsidRDefault="00B40D61" w:rsidP="00954B58">
      <w:pPr>
        <w:tabs>
          <w:tab w:val="left" w:pos="4020"/>
        </w:tabs>
        <w:jc w:val="center"/>
        <w:rPr>
          <w:rFonts w:asciiTheme="majorHAnsi" w:eastAsia="Times New Roman" w:hAnsiTheme="majorHAnsi" w:cstheme="majorHAnsi"/>
        </w:rPr>
      </w:pPr>
      <w:bookmarkStart w:id="22" w:name="_Toc395008195"/>
      <w:bookmarkStart w:id="23" w:name="_Toc401742236"/>
      <w:bookmarkStart w:id="24" w:name="_Toc401742368"/>
      <w:r w:rsidRPr="004A7197">
        <w:rPr>
          <w:rFonts w:asciiTheme="majorHAnsi" w:hAnsiTheme="majorHAnsi" w:cstheme="majorHAnsi"/>
          <w:b/>
        </w:rPr>
        <w:t>IZJAVA</w:t>
      </w:r>
    </w:p>
    <w:p w14:paraId="1E67331D" w14:textId="77777777" w:rsidR="00B40D61" w:rsidRPr="004A7197" w:rsidRDefault="00B40D61" w:rsidP="00954B58">
      <w:pPr>
        <w:jc w:val="center"/>
        <w:rPr>
          <w:rFonts w:asciiTheme="majorHAnsi" w:eastAsia="Times New Roman" w:hAnsiTheme="majorHAnsi" w:cstheme="majorHAnsi"/>
        </w:rPr>
      </w:pPr>
      <w:r w:rsidRPr="004A7197">
        <w:rPr>
          <w:rFonts w:asciiTheme="majorHAnsi" w:hAnsiTheme="majorHAnsi" w:cstheme="majorHAnsi"/>
          <w:b/>
        </w:rPr>
        <w:t xml:space="preserve">po 14. členu </w:t>
      </w:r>
      <w:proofErr w:type="spellStart"/>
      <w:r w:rsidRPr="004A7197">
        <w:rPr>
          <w:rFonts w:asciiTheme="majorHAnsi" w:hAnsiTheme="majorHAnsi" w:cstheme="majorHAnsi"/>
          <w:b/>
        </w:rPr>
        <w:t>ZIntPK</w:t>
      </w:r>
      <w:proofErr w:type="spellEnd"/>
    </w:p>
    <w:p w14:paraId="7820B33A" w14:textId="77777777" w:rsidR="00B40D61" w:rsidRPr="004A7197" w:rsidRDefault="00B40D61" w:rsidP="00954B58">
      <w:pPr>
        <w:jc w:val="both"/>
        <w:rPr>
          <w:rFonts w:asciiTheme="majorHAnsi" w:eastAsia="Times New Roman" w:hAnsiTheme="majorHAnsi" w:cstheme="majorHAnsi"/>
        </w:rPr>
      </w:pPr>
    </w:p>
    <w:p w14:paraId="1988B427"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4A7197">
        <w:rPr>
          <w:rFonts w:asciiTheme="majorHAnsi" w:eastAsia="Times New Roman" w:hAnsiTheme="majorHAnsi" w:cstheme="majorHAnsi"/>
        </w:rPr>
        <w:t>ZIntPK</w:t>
      </w:r>
      <w:proofErr w:type="spellEnd"/>
      <w:r w:rsidRPr="004A7197">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4A7197">
        <w:rPr>
          <w:rFonts w:asciiTheme="majorHAnsi" w:eastAsia="Times New Roman" w:hAnsiTheme="majorHAnsi" w:cstheme="majorHAnsi"/>
          <w:b/>
        </w:rPr>
        <w:t>zaradi zagotovitve transparentnosti posla</w:t>
      </w:r>
      <w:r w:rsidRPr="004A7197">
        <w:rPr>
          <w:rFonts w:asciiTheme="majorHAnsi" w:eastAsia="Times New Roman" w:hAnsiTheme="majorHAnsi" w:cstheme="majorHAnsi"/>
        </w:rPr>
        <w:t xml:space="preserve"> in </w:t>
      </w:r>
      <w:r w:rsidRPr="004A7197">
        <w:rPr>
          <w:rFonts w:asciiTheme="majorHAnsi" w:eastAsia="Times New Roman" w:hAnsiTheme="majorHAnsi" w:cstheme="majorHAnsi"/>
          <w:b/>
        </w:rPr>
        <w:t>preprečitve korupcijskih tveganj</w:t>
      </w:r>
      <w:r w:rsidRPr="004A7197">
        <w:rPr>
          <w:rFonts w:asciiTheme="majorHAnsi" w:eastAsia="Times New Roman" w:hAnsiTheme="majorHAnsi" w:cstheme="majorHAnsi"/>
        </w:rPr>
        <w:t xml:space="preserve"> dolžna pridobiti izjavo oziroma podatke:</w:t>
      </w:r>
    </w:p>
    <w:p w14:paraId="2C740E37" w14:textId="77777777" w:rsidR="00B40D61" w:rsidRPr="004A7197" w:rsidRDefault="00B40D61"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4A7197" w:rsidRDefault="00B40D61"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4A7197" w:rsidRDefault="00B40D61" w:rsidP="00954B58">
      <w:pPr>
        <w:jc w:val="both"/>
        <w:rPr>
          <w:rFonts w:asciiTheme="majorHAnsi" w:eastAsia="Times New Roman" w:hAnsiTheme="majorHAnsi" w:cstheme="majorHAnsi"/>
        </w:rPr>
      </w:pPr>
    </w:p>
    <w:p w14:paraId="4A48A4A0"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4A7197" w:rsidRDefault="00B40D61" w:rsidP="00954B58">
      <w:pPr>
        <w:jc w:val="both"/>
        <w:rPr>
          <w:rFonts w:asciiTheme="majorHAnsi" w:eastAsia="Times New Roman" w:hAnsiTheme="majorHAnsi" w:cstheme="majorHAnsi"/>
        </w:rPr>
      </w:pPr>
    </w:p>
    <w:p w14:paraId="4115087A" w14:textId="75D7C34B"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b/>
        </w:rPr>
        <w:t>Izbrani izvajalec javnega naročila »</w:t>
      </w:r>
      <w:sdt>
        <w:sdtPr>
          <w:rPr>
            <w:rFonts w:asciiTheme="majorHAnsi" w:eastAsia="Times New Roman" w:hAnsiTheme="majorHAnsi" w:cstheme="majorHAnsi"/>
            <w:b/>
          </w:rPr>
          <w:id w:val="-1650969472"/>
          <w:placeholder>
            <w:docPart w:val="68C40D4F8EE84DCF9AA774276716CFE7"/>
          </w:placeholder>
          <w:text/>
        </w:sdtPr>
        <w:sdtEndPr/>
        <w:sdtContent>
          <w:r w:rsidR="00312EE9" w:rsidRPr="004A7197">
            <w:rPr>
              <w:rFonts w:asciiTheme="majorHAnsi" w:eastAsia="Times New Roman" w:hAnsiTheme="majorHAnsi" w:cstheme="majorHAnsi"/>
              <w:b/>
            </w:rPr>
            <w:t>Urejanje površin na območju reke Hubelj in potoka Lokavšček v občini Ajdovščina</w:t>
          </w:r>
        </w:sdtContent>
      </w:sdt>
      <w:r w:rsidRPr="004A7197">
        <w:rPr>
          <w:rFonts w:asciiTheme="majorHAnsi" w:eastAsia="Times New Roman" w:hAnsiTheme="majorHAnsi" w:cstheme="majorHAnsi"/>
          <w:b/>
        </w:rPr>
        <w:t>«</w:t>
      </w:r>
    </w:p>
    <w:p w14:paraId="5EF30E94" w14:textId="77777777" w:rsidR="00B40D61" w:rsidRPr="004A7197" w:rsidRDefault="00B40D61" w:rsidP="00954B58">
      <w:pPr>
        <w:jc w:val="both"/>
        <w:rPr>
          <w:rFonts w:asciiTheme="majorHAnsi" w:eastAsia="Times New Roman" w:hAnsiTheme="majorHAnsi" w:cstheme="majorHAnsi"/>
          <w:b/>
        </w:rPr>
      </w:pPr>
    </w:p>
    <w:p w14:paraId="2D8330F0"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4A7197"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4A7197" w14:paraId="161F843C" w14:textId="77777777" w:rsidTr="0079309A">
        <w:tc>
          <w:tcPr>
            <w:tcW w:w="2047" w:type="dxa"/>
            <w:shd w:val="clear" w:color="auto" w:fill="auto"/>
          </w:tcPr>
          <w:p w14:paraId="1F3DF25E" w14:textId="77777777" w:rsidR="00B40D61" w:rsidRPr="004A7197" w:rsidRDefault="00B40D61" w:rsidP="00954B58">
            <w:pPr>
              <w:jc w:val="both"/>
              <w:rPr>
                <w:rFonts w:asciiTheme="majorHAnsi" w:eastAsia="Times New Roman" w:hAnsiTheme="majorHAnsi" w:cstheme="majorHAnsi"/>
              </w:rPr>
            </w:pPr>
          </w:p>
          <w:p w14:paraId="2687BBF1"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4A7197" w:rsidRDefault="00B40D61" w:rsidP="00954B58">
            <w:pPr>
              <w:jc w:val="both"/>
              <w:rPr>
                <w:rFonts w:asciiTheme="majorHAnsi" w:eastAsia="Times New Roman" w:hAnsiTheme="majorHAnsi" w:cstheme="majorHAnsi"/>
              </w:rPr>
            </w:pPr>
          </w:p>
          <w:p w14:paraId="3AE59F5D" w14:textId="77777777" w:rsidR="00B40D61" w:rsidRPr="004A7197" w:rsidRDefault="00B40D61" w:rsidP="00954B58">
            <w:pPr>
              <w:rPr>
                <w:rFonts w:asciiTheme="majorHAnsi" w:eastAsia="Times New Roman" w:hAnsiTheme="majorHAnsi" w:cstheme="majorHAnsi"/>
              </w:rPr>
            </w:pPr>
          </w:p>
        </w:tc>
      </w:tr>
      <w:tr w:rsidR="00B40D61" w:rsidRPr="004A7197" w14:paraId="0BD95F9D" w14:textId="77777777" w:rsidTr="0079309A">
        <w:tc>
          <w:tcPr>
            <w:tcW w:w="2047" w:type="dxa"/>
            <w:shd w:val="clear" w:color="auto" w:fill="auto"/>
          </w:tcPr>
          <w:p w14:paraId="5220B648" w14:textId="77777777" w:rsidR="00B40D61" w:rsidRPr="004A7197" w:rsidRDefault="00B40D61" w:rsidP="00954B58">
            <w:pPr>
              <w:jc w:val="both"/>
              <w:rPr>
                <w:rFonts w:asciiTheme="majorHAnsi" w:eastAsia="Times New Roman" w:hAnsiTheme="majorHAnsi" w:cstheme="majorHAnsi"/>
              </w:rPr>
            </w:pPr>
          </w:p>
          <w:p w14:paraId="4BFDC2BF"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4A7197" w:rsidRDefault="00B40D61" w:rsidP="00954B58">
            <w:pPr>
              <w:jc w:val="both"/>
              <w:rPr>
                <w:rFonts w:asciiTheme="majorHAnsi" w:eastAsia="Times New Roman" w:hAnsiTheme="majorHAnsi" w:cstheme="majorHAnsi"/>
              </w:rPr>
            </w:pPr>
          </w:p>
          <w:p w14:paraId="5F4C43FE" w14:textId="77777777" w:rsidR="00B40D61" w:rsidRPr="004A7197" w:rsidRDefault="00B40D61" w:rsidP="00954B58">
            <w:pPr>
              <w:rPr>
                <w:rFonts w:asciiTheme="majorHAnsi" w:eastAsia="Times New Roman" w:hAnsiTheme="majorHAnsi" w:cstheme="majorHAnsi"/>
              </w:rPr>
            </w:pPr>
          </w:p>
        </w:tc>
      </w:tr>
      <w:tr w:rsidR="00B40D61" w:rsidRPr="004A7197" w14:paraId="1A98F56F" w14:textId="77777777" w:rsidTr="0079309A">
        <w:tc>
          <w:tcPr>
            <w:tcW w:w="2047" w:type="dxa"/>
            <w:shd w:val="clear" w:color="auto" w:fill="auto"/>
          </w:tcPr>
          <w:p w14:paraId="2D35B293" w14:textId="77777777" w:rsidR="00B40D61" w:rsidRPr="004A7197" w:rsidRDefault="00B40D61" w:rsidP="00954B58">
            <w:pPr>
              <w:jc w:val="both"/>
              <w:rPr>
                <w:rFonts w:asciiTheme="majorHAnsi" w:eastAsia="Times New Roman" w:hAnsiTheme="majorHAnsi" w:cstheme="majorHAnsi"/>
              </w:rPr>
            </w:pPr>
          </w:p>
          <w:p w14:paraId="00106F26"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4A7197" w:rsidRDefault="00B40D61" w:rsidP="00954B58">
            <w:pPr>
              <w:rPr>
                <w:rFonts w:asciiTheme="majorHAnsi" w:eastAsia="Times New Roman" w:hAnsiTheme="majorHAnsi" w:cstheme="majorHAnsi"/>
              </w:rPr>
            </w:pPr>
          </w:p>
          <w:p w14:paraId="29BB898F" w14:textId="77777777" w:rsidR="00B40D61" w:rsidRPr="004A7197" w:rsidRDefault="00B40D61" w:rsidP="00954B58">
            <w:pPr>
              <w:rPr>
                <w:rFonts w:asciiTheme="majorHAnsi" w:eastAsia="Times New Roman" w:hAnsiTheme="majorHAnsi" w:cstheme="majorHAnsi"/>
              </w:rPr>
            </w:pPr>
          </w:p>
        </w:tc>
      </w:tr>
      <w:tr w:rsidR="00B40D61" w:rsidRPr="004A7197" w14:paraId="318CF43D" w14:textId="77777777" w:rsidTr="0079309A">
        <w:tc>
          <w:tcPr>
            <w:tcW w:w="2047" w:type="dxa"/>
            <w:shd w:val="clear" w:color="auto" w:fill="auto"/>
          </w:tcPr>
          <w:p w14:paraId="790C535A" w14:textId="77777777" w:rsidR="00B40D61" w:rsidRPr="004A7197" w:rsidRDefault="00B40D61" w:rsidP="00954B58">
            <w:pPr>
              <w:jc w:val="both"/>
              <w:rPr>
                <w:rFonts w:asciiTheme="majorHAnsi" w:eastAsia="Times New Roman" w:hAnsiTheme="majorHAnsi" w:cstheme="majorHAnsi"/>
              </w:rPr>
            </w:pPr>
          </w:p>
          <w:p w14:paraId="68E68E17"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4A7197" w:rsidRDefault="00B40D61" w:rsidP="00954B58">
            <w:pPr>
              <w:jc w:val="both"/>
              <w:rPr>
                <w:rFonts w:asciiTheme="majorHAnsi" w:eastAsia="Times New Roman" w:hAnsiTheme="majorHAnsi" w:cstheme="majorHAnsi"/>
              </w:rPr>
            </w:pPr>
          </w:p>
          <w:p w14:paraId="667BAC46" w14:textId="77777777" w:rsidR="00B40D61" w:rsidRPr="004A7197" w:rsidRDefault="00B40D61" w:rsidP="00954B58">
            <w:pPr>
              <w:rPr>
                <w:rFonts w:asciiTheme="majorHAnsi" w:eastAsia="Times New Roman" w:hAnsiTheme="majorHAnsi" w:cstheme="majorHAnsi"/>
              </w:rPr>
            </w:pPr>
          </w:p>
        </w:tc>
      </w:tr>
      <w:tr w:rsidR="00B40D61" w:rsidRPr="004A7197" w14:paraId="5C041D2A" w14:textId="77777777" w:rsidTr="0079309A">
        <w:tc>
          <w:tcPr>
            <w:tcW w:w="2047" w:type="dxa"/>
            <w:shd w:val="clear" w:color="auto" w:fill="auto"/>
          </w:tcPr>
          <w:p w14:paraId="078296D7" w14:textId="77777777" w:rsidR="00B40D61" w:rsidRPr="004A7197"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4A7197" w:rsidRDefault="00B40D61" w:rsidP="00954B58">
            <w:pPr>
              <w:jc w:val="both"/>
              <w:rPr>
                <w:rFonts w:asciiTheme="majorHAnsi" w:eastAsia="Times New Roman" w:hAnsiTheme="majorHAnsi" w:cstheme="majorHAnsi"/>
              </w:rPr>
            </w:pPr>
          </w:p>
        </w:tc>
      </w:tr>
    </w:tbl>
    <w:p w14:paraId="24DFB764" w14:textId="77777777" w:rsidR="00B40D61" w:rsidRPr="004A7197" w:rsidRDefault="00B40D61" w:rsidP="00954B58">
      <w:pPr>
        <w:jc w:val="both"/>
        <w:rPr>
          <w:rFonts w:asciiTheme="majorHAnsi" w:hAnsiTheme="majorHAnsi" w:cstheme="majorHAnsi"/>
          <w:snapToGrid w:val="0"/>
          <w:lang w:eastAsia="en-US"/>
        </w:rPr>
      </w:pPr>
      <w:r w:rsidRPr="004A7197">
        <w:rPr>
          <w:rFonts w:asciiTheme="majorHAnsi" w:eastAsia="Times New Roman" w:hAnsiTheme="majorHAnsi" w:cstheme="majorHAnsi"/>
          <w:b/>
        </w:rPr>
        <w:t xml:space="preserve">Ponudnik je nosilec tihe družbe (ustrezno označiti):   </w:t>
      </w:r>
      <w:r w:rsidRPr="004A7197">
        <w:rPr>
          <w:rFonts w:asciiTheme="majorHAnsi" w:eastAsia="Times New Roman" w:hAnsiTheme="majorHAnsi" w:cstheme="majorHAnsi"/>
        </w:rPr>
        <w:t>DA</w:t>
      </w:r>
      <w:r w:rsidRPr="004A7197">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rPr>
            <w:t>☐</w:t>
          </w:r>
        </w:sdtContent>
      </w:sdt>
      <w:r w:rsidRPr="004A7197">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snapToGrid w:val="0"/>
            </w:rPr>
            <w:t>☐</w:t>
          </w:r>
        </w:sdtContent>
      </w:sdt>
      <w:r w:rsidRPr="004A7197">
        <w:rPr>
          <w:rFonts w:asciiTheme="majorHAnsi" w:eastAsia="Times New Roman" w:hAnsiTheme="majorHAnsi" w:cstheme="majorHAnsi"/>
        </w:rPr>
        <w:t xml:space="preserve"> </w:t>
      </w:r>
    </w:p>
    <w:p w14:paraId="358B36B8" w14:textId="77777777" w:rsidR="00B40D61" w:rsidRPr="004A7197" w:rsidRDefault="00B40D61" w:rsidP="00954B58">
      <w:pPr>
        <w:tabs>
          <w:tab w:val="num" w:pos="360"/>
        </w:tabs>
        <w:rPr>
          <w:rFonts w:asciiTheme="majorHAnsi" w:hAnsiTheme="majorHAnsi" w:cstheme="majorHAnsi"/>
          <w:lang w:eastAsia="en-US"/>
        </w:rPr>
      </w:pPr>
      <w:r w:rsidRPr="004A7197">
        <w:rPr>
          <w:rFonts w:asciiTheme="majorHAnsi" w:eastAsia="Times New Roman" w:hAnsiTheme="majorHAnsi" w:cstheme="majorHAnsi"/>
          <w:b/>
        </w:rPr>
        <w:t xml:space="preserve"> </w:t>
      </w:r>
    </w:p>
    <w:p w14:paraId="38BEFDF2"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4A7197" w:rsidRDefault="00B40D61" w:rsidP="00954B58">
      <w:pPr>
        <w:jc w:val="both"/>
        <w:rPr>
          <w:rFonts w:asciiTheme="majorHAnsi" w:eastAsia="Times New Roman" w:hAnsiTheme="majorHAnsi" w:cstheme="majorHAnsi"/>
          <w:b/>
        </w:rPr>
      </w:pPr>
    </w:p>
    <w:p w14:paraId="1785D1DE" w14:textId="77777777" w:rsidR="00B40D61" w:rsidRPr="004A7197"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4A7197" w14:paraId="3D0130F7" w14:textId="77777777" w:rsidTr="0079309A">
        <w:trPr>
          <w:trHeight w:val="1173"/>
        </w:trPr>
        <w:tc>
          <w:tcPr>
            <w:tcW w:w="383" w:type="dxa"/>
            <w:shd w:val="clear" w:color="auto" w:fill="auto"/>
          </w:tcPr>
          <w:p w14:paraId="03D0E68D" w14:textId="77777777" w:rsidR="00B40D61" w:rsidRPr="004A7197"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4A7197" w:rsidRDefault="00B40D61" w:rsidP="00954B58">
            <w:pPr>
              <w:jc w:val="center"/>
              <w:rPr>
                <w:rFonts w:asciiTheme="majorHAnsi" w:eastAsia="Times New Roman" w:hAnsiTheme="majorHAnsi" w:cstheme="majorHAnsi"/>
                <w:b/>
              </w:rPr>
            </w:pPr>
            <w:r w:rsidRPr="004A7197">
              <w:rPr>
                <w:rFonts w:asciiTheme="majorHAnsi" w:eastAsia="Times New Roman" w:hAnsiTheme="majorHAnsi" w:cstheme="majorHAnsi"/>
                <w:b/>
              </w:rPr>
              <w:t>Firma, matična in davčna št. pravne osebe</w:t>
            </w:r>
          </w:p>
          <w:p w14:paraId="501AEEEC" w14:textId="77777777" w:rsidR="00B40D61" w:rsidRPr="004A7197" w:rsidRDefault="00B40D61" w:rsidP="00954B58">
            <w:pPr>
              <w:jc w:val="center"/>
              <w:rPr>
                <w:rFonts w:asciiTheme="majorHAnsi" w:eastAsia="Times New Roman" w:hAnsiTheme="majorHAnsi" w:cstheme="majorHAnsi"/>
              </w:rPr>
            </w:pPr>
            <w:r w:rsidRPr="004A7197">
              <w:rPr>
                <w:rFonts w:asciiTheme="majorHAnsi" w:eastAsia="Times New Roman" w:hAnsiTheme="majorHAnsi" w:cstheme="majorHAnsi"/>
              </w:rPr>
              <w:t>oziroma</w:t>
            </w:r>
          </w:p>
          <w:p w14:paraId="344CA915" w14:textId="77777777" w:rsidR="00B40D61" w:rsidRPr="004A7197" w:rsidRDefault="00B40D61" w:rsidP="00954B58">
            <w:pPr>
              <w:jc w:val="center"/>
              <w:rPr>
                <w:rFonts w:asciiTheme="majorHAnsi" w:eastAsia="Times New Roman" w:hAnsiTheme="majorHAnsi" w:cstheme="majorHAnsi"/>
                <w:b/>
              </w:rPr>
            </w:pPr>
            <w:r w:rsidRPr="004A7197">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4A7197" w:rsidRDefault="00B40D61" w:rsidP="00954B58">
            <w:pPr>
              <w:jc w:val="center"/>
              <w:rPr>
                <w:rFonts w:asciiTheme="majorHAnsi" w:eastAsia="Times New Roman" w:hAnsiTheme="majorHAnsi" w:cstheme="majorHAnsi"/>
                <w:b/>
              </w:rPr>
            </w:pPr>
            <w:r w:rsidRPr="004A7197">
              <w:rPr>
                <w:rFonts w:asciiTheme="majorHAnsi" w:eastAsia="Times New Roman" w:hAnsiTheme="majorHAnsi" w:cstheme="majorHAnsi"/>
                <w:b/>
              </w:rPr>
              <w:t>Sedež pravne osebe</w:t>
            </w:r>
          </w:p>
          <w:p w14:paraId="0B827206" w14:textId="77777777" w:rsidR="00B40D61" w:rsidRPr="004A7197" w:rsidRDefault="00B40D61" w:rsidP="00954B58">
            <w:pPr>
              <w:jc w:val="center"/>
              <w:rPr>
                <w:rFonts w:asciiTheme="majorHAnsi" w:eastAsia="Times New Roman" w:hAnsiTheme="majorHAnsi" w:cstheme="majorHAnsi"/>
                <w:b/>
              </w:rPr>
            </w:pPr>
          </w:p>
          <w:p w14:paraId="265D1664" w14:textId="77777777" w:rsidR="00B40D61" w:rsidRPr="004A7197" w:rsidRDefault="00B40D61" w:rsidP="00954B58">
            <w:pPr>
              <w:jc w:val="center"/>
              <w:rPr>
                <w:rFonts w:asciiTheme="majorHAnsi" w:eastAsia="Times New Roman" w:hAnsiTheme="majorHAnsi" w:cstheme="majorHAnsi"/>
              </w:rPr>
            </w:pPr>
            <w:r w:rsidRPr="004A7197">
              <w:rPr>
                <w:rFonts w:asciiTheme="majorHAnsi" w:eastAsia="Times New Roman" w:hAnsiTheme="majorHAnsi" w:cstheme="majorHAnsi"/>
              </w:rPr>
              <w:t>oziroma</w:t>
            </w:r>
          </w:p>
          <w:p w14:paraId="5C30B55F" w14:textId="77777777" w:rsidR="00B40D61" w:rsidRPr="004A7197" w:rsidRDefault="00B40D61" w:rsidP="00954B58">
            <w:pPr>
              <w:jc w:val="center"/>
              <w:rPr>
                <w:rFonts w:asciiTheme="majorHAnsi" w:eastAsia="Times New Roman" w:hAnsiTheme="majorHAnsi" w:cstheme="majorHAnsi"/>
              </w:rPr>
            </w:pPr>
          </w:p>
          <w:p w14:paraId="53AADC72" w14:textId="77777777" w:rsidR="00B40D61" w:rsidRPr="004A7197" w:rsidRDefault="00B40D61" w:rsidP="00954B58">
            <w:pPr>
              <w:jc w:val="center"/>
              <w:rPr>
                <w:rFonts w:asciiTheme="majorHAnsi" w:eastAsia="Times New Roman" w:hAnsiTheme="majorHAnsi" w:cstheme="majorHAnsi"/>
                <w:b/>
              </w:rPr>
            </w:pPr>
            <w:r w:rsidRPr="004A7197">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4A7197" w:rsidRDefault="00B40D61" w:rsidP="00954B58">
            <w:pPr>
              <w:jc w:val="center"/>
              <w:rPr>
                <w:rFonts w:asciiTheme="majorHAnsi" w:eastAsia="Times New Roman" w:hAnsiTheme="majorHAnsi" w:cstheme="majorHAnsi"/>
                <w:b/>
              </w:rPr>
            </w:pPr>
            <w:r w:rsidRPr="004A7197">
              <w:rPr>
                <w:rFonts w:asciiTheme="majorHAnsi" w:eastAsia="Times New Roman" w:hAnsiTheme="majorHAnsi" w:cstheme="majorHAnsi"/>
                <w:b/>
              </w:rPr>
              <w:t>Lastniški delež v %</w:t>
            </w:r>
          </w:p>
          <w:p w14:paraId="60CF351A" w14:textId="77777777" w:rsidR="00B40D61" w:rsidRPr="004A7197" w:rsidRDefault="00B40D61" w:rsidP="00954B58">
            <w:pPr>
              <w:jc w:val="center"/>
              <w:rPr>
                <w:rFonts w:asciiTheme="majorHAnsi" w:eastAsia="Times New Roman" w:hAnsiTheme="majorHAnsi" w:cstheme="majorHAnsi"/>
              </w:rPr>
            </w:pPr>
            <w:r w:rsidRPr="004A7197">
              <w:rPr>
                <w:rFonts w:asciiTheme="majorHAnsi" w:eastAsia="Times New Roman" w:hAnsiTheme="majorHAnsi" w:cstheme="majorHAnsi"/>
              </w:rPr>
              <w:t>oziroma</w:t>
            </w:r>
          </w:p>
          <w:p w14:paraId="08350E26" w14:textId="77777777" w:rsidR="00B40D61" w:rsidRPr="004A7197" w:rsidRDefault="00B40D61" w:rsidP="00954B58">
            <w:pPr>
              <w:jc w:val="center"/>
              <w:rPr>
                <w:rFonts w:asciiTheme="majorHAnsi" w:eastAsia="Times New Roman" w:hAnsiTheme="majorHAnsi" w:cstheme="majorHAnsi"/>
                <w:b/>
              </w:rPr>
            </w:pPr>
            <w:r w:rsidRPr="004A7197">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4A7197" w:rsidRDefault="00B40D61" w:rsidP="00954B58">
            <w:pPr>
              <w:rPr>
                <w:rFonts w:asciiTheme="majorHAnsi" w:eastAsia="Times New Roman" w:hAnsiTheme="majorHAnsi" w:cstheme="majorHAnsi"/>
                <w:b/>
              </w:rPr>
            </w:pPr>
            <w:r w:rsidRPr="004A7197">
              <w:rPr>
                <w:rFonts w:asciiTheme="majorHAnsi" w:eastAsia="Times New Roman" w:hAnsiTheme="majorHAnsi" w:cstheme="majorHAnsi"/>
                <w:b/>
              </w:rPr>
              <w:t>Tihi družbenik</w:t>
            </w:r>
            <w:r w:rsidRPr="004A7197">
              <w:rPr>
                <w:rFonts w:asciiTheme="majorHAnsi" w:eastAsia="Times New Roman" w:hAnsiTheme="majorHAnsi" w:cstheme="majorHAnsi"/>
                <w:vertAlign w:val="superscript"/>
              </w:rPr>
              <w:footnoteReference w:id="3"/>
            </w:r>
            <w:r w:rsidRPr="004A7197">
              <w:rPr>
                <w:rFonts w:asciiTheme="majorHAnsi" w:eastAsia="Times New Roman" w:hAnsiTheme="majorHAnsi" w:cstheme="majorHAnsi"/>
              </w:rPr>
              <w:t xml:space="preserve"> </w:t>
            </w:r>
            <w:r w:rsidRPr="004A7197">
              <w:rPr>
                <w:rFonts w:asciiTheme="majorHAnsi" w:eastAsia="Times New Roman" w:hAnsiTheme="majorHAnsi" w:cstheme="majorHAnsi"/>
                <w:b/>
              </w:rPr>
              <w:t xml:space="preserve"> </w:t>
            </w:r>
            <w:r w:rsidRPr="004A7197">
              <w:rPr>
                <w:rFonts w:asciiTheme="majorHAnsi" w:eastAsia="Times New Roman" w:hAnsiTheme="majorHAnsi" w:cstheme="majorHAnsi"/>
              </w:rPr>
              <w:t>(ustrezno označiti) – če DA, potem navesti nosilca tihe družbe</w:t>
            </w:r>
          </w:p>
        </w:tc>
      </w:tr>
      <w:tr w:rsidR="00B40D61" w:rsidRPr="004A7197" w14:paraId="139C1386" w14:textId="77777777" w:rsidTr="0079309A">
        <w:trPr>
          <w:trHeight w:val="1173"/>
        </w:trPr>
        <w:tc>
          <w:tcPr>
            <w:tcW w:w="383" w:type="dxa"/>
            <w:shd w:val="clear" w:color="auto" w:fill="auto"/>
          </w:tcPr>
          <w:p w14:paraId="71C03AAF"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1.</w:t>
            </w:r>
          </w:p>
        </w:tc>
        <w:tc>
          <w:tcPr>
            <w:tcW w:w="2765" w:type="dxa"/>
            <w:shd w:val="clear" w:color="auto" w:fill="auto"/>
          </w:tcPr>
          <w:p w14:paraId="76984C4C" w14:textId="77777777" w:rsidR="00B40D61" w:rsidRPr="004A7197"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4A7197"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4A7197"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rPr>
              <w:t>DA</w:t>
            </w:r>
            <w:r w:rsidRPr="004A7197">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b/>
                  </w:rPr>
                  <w:t>☐</w:t>
                </w:r>
              </w:sdtContent>
            </w:sdt>
            <w:r w:rsidRPr="004A719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snapToGrid w:val="0"/>
                    <w:lang w:eastAsia="en-US"/>
                  </w:rPr>
                  <w:t>☐</w:t>
                </w:r>
              </w:sdtContent>
            </w:sdt>
          </w:p>
          <w:p w14:paraId="60CC2B0A" w14:textId="77777777" w:rsidR="00B40D61" w:rsidRPr="004A7197" w:rsidRDefault="00B40D61" w:rsidP="00954B58">
            <w:pPr>
              <w:jc w:val="both"/>
              <w:rPr>
                <w:rFonts w:asciiTheme="majorHAnsi" w:eastAsia="Times New Roman" w:hAnsiTheme="majorHAnsi" w:cstheme="majorHAnsi"/>
                <w:b/>
              </w:rPr>
            </w:pPr>
          </w:p>
        </w:tc>
      </w:tr>
      <w:tr w:rsidR="00B40D61" w:rsidRPr="004A7197" w14:paraId="0E03BF93" w14:textId="77777777" w:rsidTr="0079309A">
        <w:trPr>
          <w:trHeight w:val="1173"/>
        </w:trPr>
        <w:tc>
          <w:tcPr>
            <w:tcW w:w="383" w:type="dxa"/>
            <w:shd w:val="clear" w:color="auto" w:fill="auto"/>
          </w:tcPr>
          <w:p w14:paraId="65A5BCF1"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2.</w:t>
            </w:r>
          </w:p>
        </w:tc>
        <w:tc>
          <w:tcPr>
            <w:tcW w:w="2765" w:type="dxa"/>
            <w:shd w:val="clear" w:color="auto" w:fill="auto"/>
          </w:tcPr>
          <w:p w14:paraId="224E4B69" w14:textId="77777777" w:rsidR="00B40D61" w:rsidRPr="004A7197"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4A7197"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4A7197"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rPr>
              <w:t>DA</w:t>
            </w:r>
            <w:r w:rsidRPr="004A7197">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b/>
                  </w:rPr>
                  <w:t>☐</w:t>
                </w:r>
              </w:sdtContent>
            </w:sdt>
            <w:r w:rsidRPr="004A719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snapToGrid w:val="0"/>
                    <w:lang w:eastAsia="en-US"/>
                  </w:rPr>
                  <w:t>☐</w:t>
                </w:r>
              </w:sdtContent>
            </w:sdt>
          </w:p>
          <w:p w14:paraId="631093D2" w14:textId="77777777" w:rsidR="00B40D61" w:rsidRPr="004A7197" w:rsidRDefault="00B40D61" w:rsidP="00954B58">
            <w:pPr>
              <w:jc w:val="both"/>
              <w:rPr>
                <w:rFonts w:asciiTheme="majorHAnsi" w:eastAsia="Times New Roman" w:hAnsiTheme="majorHAnsi" w:cstheme="majorHAnsi"/>
                <w:b/>
              </w:rPr>
            </w:pPr>
          </w:p>
        </w:tc>
      </w:tr>
      <w:tr w:rsidR="00B40D61" w:rsidRPr="004A7197" w14:paraId="6D443CCA" w14:textId="77777777" w:rsidTr="0079309A">
        <w:trPr>
          <w:trHeight w:val="1173"/>
        </w:trPr>
        <w:tc>
          <w:tcPr>
            <w:tcW w:w="383" w:type="dxa"/>
            <w:shd w:val="clear" w:color="auto" w:fill="auto"/>
          </w:tcPr>
          <w:p w14:paraId="40D92D8A"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3.</w:t>
            </w:r>
          </w:p>
        </w:tc>
        <w:tc>
          <w:tcPr>
            <w:tcW w:w="2765" w:type="dxa"/>
            <w:shd w:val="clear" w:color="auto" w:fill="auto"/>
          </w:tcPr>
          <w:p w14:paraId="66B4D761" w14:textId="77777777" w:rsidR="00B40D61" w:rsidRPr="004A7197"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4A7197"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4A7197"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rPr>
              <w:t>DA</w:t>
            </w:r>
            <w:r w:rsidRPr="004A7197">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b/>
                  </w:rPr>
                  <w:t>☐</w:t>
                </w:r>
              </w:sdtContent>
            </w:sdt>
            <w:r w:rsidRPr="004A719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snapToGrid w:val="0"/>
                    <w:lang w:eastAsia="en-US"/>
                  </w:rPr>
                  <w:t>☐</w:t>
                </w:r>
              </w:sdtContent>
            </w:sdt>
          </w:p>
          <w:p w14:paraId="63B879C0" w14:textId="77777777" w:rsidR="00B40D61" w:rsidRPr="004A7197" w:rsidRDefault="00B40D61" w:rsidP="00954B58">
            <w:pPr>
              <w:jc w:val="both"/>
              <w:rPr>
                <w:rFonts w:asciiTheme="majorHAnsi" w:eastAsia="Times New Roman" w:hAnsiTheme="majorHAnsi" w:cstheme="majorHAnsi"/>
                <w:b/>
              </w:rPr>
            </w:pPr>
          </w:p>
          <w:p w14:paraId="3723A380" w14:textId="77777777" w:rsidR="00B40D61" w:rsidRPr="004A7197" w:rsidRDefault="00B40D61" w:rsidP="00954B58">
            <w:pPr>
              <w:jc w:val="both"/>
              <w:rPr>
                <w:rFonts w:asciiTheme="majorHAnsi" w:eastAsia="Times New Roman" w:hAnsiTheme="majorHAnsi" w:cstheme="majorHAnsi"/>
                <w:b/>
              </w:rPr>
            </w:pPr>
          </w:p>
        </w:tc>
      </w:tr>
      <w:tr w:rsidR="00B40D61" w:rsidRPr="004A7197" w14:paraId="55B6BFEB" w14:textId="77777777" w:rsidTr="0079309A">
        <w:trPr>
          <w:trHeight w:val="1173"/>
        </w:trPr>
        <w:tc>
          <w:tcPr>
            <w:tcW w:w="383" w:type="dxa"/>
            <w:shd w:val="clear" w:color="auto" w:fill="auto"/>
          </w:tcPr>
          <w:p w14:paraId="6DDD02AC"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4.</w:t>
            </w:r>
          </w:p>
        </w:tc>
        <w:tc>
          <w:tcPr>
            <w:tcW w:w="2765" w:type="dxa"/>
            <w:shd w:val="clear" w:color="auto" w:fill="auto"/>
          </w:tcPr>
          <w:p w14:paraId="52BC72E6" w14:textId="77777777" w:rsidR="00B40D61" w:rsidRPr="004A7197"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4A7197"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4A7197"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rPr>
              <w:t>DA</w:t>
            </w:r>
            <w:r w:rsidRPr="004A7197">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b/>
                  </w:rPr>
                  <w:t>☐</w:t>
                </w:r>
              </w:sdtContent>
            </w:sdt>
            <w:r w:rsidRPr="004A719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4A7197">
                  <w:rPr>
                    <w:rFonts w:ascii="Segoe UI Symbol" w:eastAsia="Times New Roman" w:hAnsi="Segoe UI Symbol" w:cs="Segoe UI Symbol"/>
                    <w:snapToGrid w:val="0"/>
                    <w:lang w:eastAsia="en-US"/>
                  </w:rPr>
                  <w:t>☐</w:t>
                </w:r>
              </w:sdtContent>
            </w:sdt>
          </w:p>
          <w:p w14:paraId="31B1B2B2" w14:textId="77777777" w:rsidR="00B40D61" w:rsidRPr="004A7197" w:rsidRDefault="00B40D61" w:rsidP="00954B58">
            <w:pPr>
              <w:jc w:val="both"/>
              <w:rPr>
                <w:rFonts w:asciiTheme="majorHAnsi" w:eastAsia="Times New Roman" w:hAnsiTheme="majorHAnsi" w:cstheme="majorHAnsi"/>
                <w:b/>
              </w:rPr>
            </w:pPr>
          </w:p>
          <w:p w14:paraId="09211888" w14:textId="77777777" w:rsidR="00B40D61" w:rsidRPr="004A7197" w:rsidRDefault="00B40D61" w:rsidP="00954B58">
            <w:pPr>
              <w:jc w:val="both"/>
              <w:rPr>
                <w:rFonts w:asciiTheme="majorHAnsi" w:eastAsia="Times New Roman" w:hAnsiTheme="majorHAnsi" w:cstheme="majorHAnsi"/>
                <w:b/>
              </w:rPr>
            </w:pPr>
          </w:p>
        </w:tc>
      </w:tr>
    </w:tbl>
    <w:p w14:paraId="5EED8225" w14:textId="77777777" w:rsidR="00B40D61" w:rsidRPr="004A7197" w:rsidRDefault="00B40D61" w:rsidP="00954B58">
      <w:pPr>
        <w:jc w:val="both"/>
        <w:rPr>
          <w:rFonts w:asciiTheme="majorHAnsi" w:eastAsia="Times New Roman" w:hAnsiTheme="majorHAnsi" w:cstheme="majorHAnsi"/>
          <w:i/>
        </w:rPr>
      </w:pPr>
    </w:p>
    <w:p w14:paraId="58A6B53C"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4A7197" w:rsidRDefault="00B40D61" w:rsidP="00954B58">
      <w:pPr>
        <w:jc w:val="both"/>
        <w:rPr>
          <w:rFonts w:asciiTheme="majorHAnsi" w:eastAsia="Times New Roman" w:hAnsiTheme="majorHAnsi" w:cstheme="majorHAnsi"/>
        </w:rPr>
      </w:pPr>
    </w:p>
    <w:p w14:paraId="698EF65E"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b/>
        </w:rPr>
        <w:t>PODATKI O DRUŽBAH, za katere se po določbah zakona, ki ureja gospodarske družbe, šteje, da so povezane s ponudnikom</w:t>
      </w:r>
      <w:r w:rsidRPr="004A7197">
        <w:rPr>
          <w:rFonts w:asciiTheme="majorHAnsi" w:eastAsia="Times New Roman" w:hAnsiTheme="majorHAnsi" w:cstheme="majorHAnsi"/>
          <w:vertAlign w:val="superscript"/>
        </w:rPr>
        <w:footnoteReference w:id="4"/>
      </w:r>
      <w:r w:rsidRPr="004A7197">
        <w:rPr>
          <w:rFonts w:asciiTheme="majorHAnsi" w:eastAsia="Times New Roman" w:hAnsiTheme="majorHAnsi" w:cstheme="majorHAnsi"/>
        </w:rPr>
        <w:t xml:space="preserve"> </w:t>
      </w:r>
    </w:p>
    <w:p w14:paraId="2C8E636B" w14:textId="77777777" w:rsidR="00B40D61" w:rsidRPr="004A7197"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4A7197" w14:paraId="1FB640A8" w14:textId="77777777" w:rsidTr="0079309A">
        <w:tc>
          <w:tcPr>
            <w:tcW w:w="425" w:type="dxa"/>
            <w:shd w:val="clear" w:color="auto" w:fill="auto"/>
          </w:tcPr>
          <w:p w14:paraId="6D88CF98" w14:textId="77777777" w:rsidR="00B40D61" w:rsidRPr="004A7197"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4A7197" w:rsidRDefault="00B40D61" w:rsidP="00954B58">
            <w:pPr>
              <w:jc w:val="both"/>
              <w:rPr>
                <w:rFonts w:asciiTheme="majorHAnsi" w:eastAsia="Times New Roman" w:hAnsiTheme="majorHAnsi" w:cstheme="majorHAnsi"/>
                <w:b/>
              </w:rPr>
            </w:pPr>
            <w:r w:rsidRPr="004A7197">
              <w:rPr>
                <w:rFonts w:asciiTheme="majorHAnsi" w:eastAsia="Times New Roman" w:hAnsiTheme="majorHAnsi" w:cstheme="majorHAnsi"/>
                <w:b/>
              </w:rPr>
              <w:t>Razmerje v skladu s 527. členom ZGD-1</w:t>
            </w:r>
          </w:p>
        </w:tc>
      </w:tr>
      <w:tr w:rsidR="00B40D61" w:rsidRPr="004A7197" w14:paraId="457B459F" w14:textId="77777777" w:rsidTr="0079309A">
        <w:trPr>
          <w:trHeight w:val="1073"/>
        </w:trPr>
        <w:tc>
          <w:tcPr>
            <w:tcW w:w="425" w:type="dxa"/>
            <w:shd w:val="clear" w:color="auto" w:fill="auto"/>
          </w:tcPr>
          <w:p w14:paraId="2DDB1D5D"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1.</w:t>
            </w:r>
          </w:p>
        </w:tc>
        <w:tc>
          <w:tcPr>
            <w:tcW w:w="4962" w:type="dxa"/>
            <w:shd w:val="clear" w:color="auto" w:fill="auto"/>
          </w:tcPr>
          <w:p w14:paraId="4A023254" w14:textId="77777777" w:rsidR="00B40D61" w:rsidRPr="004A7197"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4A7197" w:rsidRDefault="00B40D61" w:rsidP="00954B58">
            <w:pPr>
              <w:jc w:val="both"/>
              <w:rPr>
                <w:rFonts w:asciiTheme="majorHAnsi" w:eastAsia="Times New Roman" w:hAnsiTheme="majorHAnsi" w:cstheme="majorHAnsi"/>
                <w:b/>
              </w:rPr>
            </w:pPr>
          </w:p>
        </w:tc>
      </w:tr>
      <w:tr w:rsidR="00B40D61" w:rsidRPr="004A7197" w14:paraId="7E5F975F" w14:textId="77777777" w:rsidTr="0079309A">
        <w:trPr>
          <w:trHeight w:val="975"/>
        </w:trPr>
        <w:tc>
          <w:tcPr>
            <w:tcW w:w="425" w:type="dxa"/>
            <w:shd w:val="clear" w:color="auto" w:fill="auto"/>
          </w:tcPr>
          <w:p w14:paraId="252AD156"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lastRenderedPageBreak/>
              <w:t>2.</w:t>
            </w:r>
          </w:p>
        </w:tc>
        <w:tc>
          <w:tcPr>
            <w:tcW w:w="4962" w:type="dxa"/>
            <w:shd w:val="clear" w:color="auto" w:fill="auto"/>
          </w:tcPr>
          <w:p w14:paraId="76AD8B48" w14:textId="77777777" w:rsidR="00B40D61" w:rsidRPr="004A7197"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4A7197" w:rsidRDefault="00B40D61" w:rsidP="00954B58">
            <w:pPr>
              <w:jc w:val="both"/>
              <w:rPr>
                <w:rFonts w:asciiTheme="majorHAnsi" w:eastAsia="Times New Roman" w:hAnsiTheme="majorHAnsi" w:cstheme="majorHAnsi"/>
                <w:b/>
              </w:rPr>
            </w:pPr>
          </w:p>
        </w:tc>
      </w:tr>
      <w:tr w:rsidR="00B40D61" w:rsidRPr="004A7197" w14:paraId="53C5C66D" w14:textId="77777777" w:rsidTr="0079309A">
        <w:trPr>
          <w:trHeight w:val="989"/>
        </w:trPr>
        <w:tc>
          <w:tcPr>
            <w:tcW w:w="425" w:type="dxa"/>
            <w:shd w:val="clear" w:color="auto" w:fill="auto"/>
          </w:tcPr>
          <w:p w14:paraId="343F129F"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3.</w:t>
            </w:r>
          </w:p>
        </w:tc>
        <w:tc>
          <w:tcPr>
            <w:tcW w:w="4962" w:type="dxa"/>
            <w:shd w:val="clear" w:color="auto" w:fill="auto"/>
          </w:tcPr>
          <w:p w14:paraId="72BA2205" w14:textId="77777777" w:rsidR="00B40D61" w:rsidRPr="004A7197"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4A7197" w:rsidRDefault="00B40D61" w:rsidP="00954B58">
            <w:pPr>
              <w:jc w:val="both"/>
              <w:rPr>
                <w:rFonts w:asciiTheme="majorHAnsi" w:eastAsia="Times New Roman" w:hAnsiTheme="majorHAnsi" w:cstheme="majorHAnsi"/>
                <w:b/>
              </w:rPr>
            </w:pPr>
          </w:p>
        </w:tc>
      </w:tr>
    </w:tbl>
    <w:p w14:paraId="655A26F3" w14:textId="77777777" w:rsidR="00B40D61" w:rsidRPr="004A7197" w:rsidRDefault="00B40D61" w:rsidP="00954B58">
      <w:pPr>
        <w:jc w:val="both"/>
        <w:rPr>
          <w:rFonts w:asciiTheme="majorHAnsi" w:eastAsia="Times New Roman" w:hAnsiTheme="majorHAnsi" w:cstheme="majorHAnsi"/>
          <w:i/>
        </w:rPr>
      </w:pPr>
      <w:r w:rsidRPr="004A7197">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4A7197" w:rsidRDefault="00B40D61" w:rsidP="00954B58">
      <w:pPr>
        <w:jc w:val="both"/>
        <w:rPr>
          <w:rFonts w:asciiTheme="majorHAnsi" w:eastAsia="Times New Roman" w:hAnsiTheme="majorHAnsi" w:cstheme="majorHAnsi"/>
          <w:b/>
        </w:rPr>
      </w:pPr>
    </w:p>
    <w:p w14:paraId="4CCFE1ED"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Izjavljam, da sem kot fizične osebe – udeležence v lastništvu ponudnika navedel:</w:t>
      </w:r>
    </w:p>
    <w:p w14:paraId="5E1B188A" w14:textId="77777777" w:rsidR="00B40D61" w:rsidRPr="004A7197" w:rsidRDefault="00B40D61"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4A7197" w:rsidRDefault="00B40D61" w:rsidP="0085326C">
      <w:pPr>
        <w:numPr>
          <w:ilvl w:val="0"/>
          <w:numId w:val="17"/>
        </w:numPr>
        <w:jc w:val="both"/>
        <w:rPr>
          <w:rFonts w:asciiTheme="majorHAnsi" w:eastAsia="Times New Roman" w:hAnsiTheme="majorHAnsi" w:cstheme="majorHAnsi"/>
        </w:rPr>
      </w:pPr>
      <w:r w:rsidRPr="004A7197">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4A7197" w:rsidRDefault="00B40D61" w:rsidP="00954B58">
      <w:pPr>
        <w:jc w:val="both"/>
        <w:rPr>
          <w:rFonts w:asciiTheme="majorHAnsi" w:eastAsia="Times New Roman" w:hAnsiTheme="majorHAnsi" w:cstheme="majorHAnsi"/>
        </w:rPr>
      </w:pPr>
    </w:p>
    <w:p w14:paraId="64063BCC"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4A7197" w:rsidRDefault="00B40D61" w:rsidP="00954B58">
      <w:pPr>
        <w:jc w:val="both"/>
        <w:rPr>
          <w:rFonts w:asciiTheme="majorHAnsi" w:eastAsia="Times New Roman" w:hAnsiTheme="majorHAnsi" w:cstheme="majorHAnsi"/>
        </w:rPr>
      </w:pPr>
    </w:p>
    <w:p w14:paraId="1693C830" w14:textId="77777777" w:rsidR="00B40D61" w:rsidRPr="004A7197" w:rsidRDefault="00B40D61" w:rsidP="00954B58">
      <w:pPr>
        <w:jc w:val="both"/>
        <w:rPr>
          <w:rFonts w:asciiTheme="majorHAnsi" w:eastAsia="Times New Roman" w:hAnsiTheme="majorHAnsi" w:cstheme="majorHAnsi"/>
        </w:rPr>
      </w:pPr>
      <w:r w:rsidRPr="004A7197">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4A7197" w:rsidRDefault="00636868" w:rsidP="00954B58">
      <w:pPr>
        <w:jc w:val="both"/>
        <w:rPr>
          <w:rFonts w:asciiTheme="majorHAnsi" w:eastAsia="Times New Roman" w:hAnsiTheme="majorHAnsi" w:cstheme="majorHAnsi"/>
        </w:rPr>
      </w:pPr>
    </w:p>
    <w:p w14:paraId="7583D58D" w14:textId="77777777" w:rsidR="00CE06CC" w:rsidRPr="004A7197" w:rsidRDefault="00B40D61" w:rsidP="00954B58">
      <w:pPr>
        <w:rPr>
          <w:rFonts w:asciiTheme="majorHAnsi" w:hAnsiTheme="majorHAnsi" w:cstheme="majorHAnsi"/>
        </w:rPr>
      </w:pPr>
      <w:r w:rsidRPr="004A7197">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4A7197" w14:paraId="12C18A35" w14:textId="77777777" w:rsidTr="00537A08">
        <w:trPr>
          <w:trHeight w:val="737"/>
        </w:trPr>
        <w:tc>
          <w:tcPr>
            <w:tcW w:w="2162" w:type="dxa"/>
          </w:tcPr>
          <w:p w14:paraId="5DA47BD4" w14:textId="77777777" w:rsidR="00CE06CC" w:rsidRPr="004A7197" w:rsidRDefault="00CE06CC" w:rsidP="00954B58">
            <w:pPr>
              <w:rPr>
                <w:rFonts w:asciiTheme="majorHAnsi" w:hAnsiTheme="majorHAnsi" w:cstheme="majorHAnsi"/>
              </w:rPr>
            </w:pPr>
            <w:r w:rsidRPr="004A7197">
              <w:rPr>
                <w:rFonts w:asciiTheme="majorHAnsi" w:hAnsiTheme="majorHAnsi" w:cstheme="majorHAnsi"/>
              </w:rPr>
              <w:t>KRAJ</w:t>
            </w:r>
          </w:p>
          <w:p w14:paraId="0A2F6CBB" w14:textId="77777777" w:rsidR="00CE06CC" w:rsidRPr="004A7197" w:rsidRDefault="00CE06CC" w:rsidP="00954B58">
            <w:pPr>
              <w:rPr>
                <w:rFonts w:asciiTheme="majorHAnsi" w:hAnsiTheme="majorHAnsi" w:cstheme="majorHAnsi"/>
              </w:rPr>
            </w:pPr>
          </w:p>
        </w:tc>
        <w:tc>
          <w:tcPr>
            <w:tcW w:w="2410" w:type="dxa"/>
            <w:vMerge w:val="restart"/>
          </w:tcPr>
          <w:p w14:paraId="586AE6F2" w14:textId="77777777" w:rsidR="00CE06CC" w:rsidRPr="004A7197" w:rsidRDefault="00CE06CC" w:rsidP="00954B58">
            <w:pPr>
              <w:rPr>
                <w:rFonts w:asciiTheme="majorHAnsi" w:hAnsiTheme="majorHAnsi" w:cstheme="majorHAnsi"/>
              </w:rPr>
            </w:pPr>
            <w:r w:rsidRPr="004A7197">
              <w:rPr>
                <w:rFonts w:asciiTheme="majorHAnsi" w:hAnsiTheme="majorHAnsi" w:cstheme="majorHAnsi"/>
              </w:rPr>
              <w:t>ŽIG</w:t>
            </w:r>
          </w:p>
        </w:tc>
        <w:tc>
          <w:tcPr>
            <w:tcW w:w="4500" w:type="dxa"/>
            <w:vMerge w:val="restart"/>
          </w:tcPr>
          <w:p w14:paraId="182AC7C7" w14:textId="77777777" w:rsidR="00CE06CC" w:rsidRPr="004A7197" w:rsidRDefault="00CE06CC" w:rsidP="00954B58">
            <w:pPr>
              <w:rPr>
                <w:rFonts w:asciiTheme="majorHAnsi" w:hAnsiTheme="majorHAnsi" w:cstheme="majorHAnsi"/>
              </w:rPr>
            </w:pPr>
            <w:r w:rsidRPr="004A7197">
              <w:rPr>
                <w:rFonts w:asciiTheme="majorHAnsi" w:hAnsiTheme="majorHAnsi" w:cstheme="majorHAnsi"/>
              </w:rPr>
              <w:t>GOSPODARSKI SUBJEKT</w:t>
            </w:r>
          </w:p>
          <w:p w14:paraId="3C3EEC6B" w14:textId="77777777" w:rsidR="00CE06CC" w:rsidRPr="004A7197" w:rsidRDefault="00CE06CC" w:rsidP="00954B58">
            <w:pPr>
              <w:rPr>
                <w:rFonts w:asciiTheme="majorHAnsi" w:hAnsiTheme="majorHAnsi" w:cstheme="majorHAnsi"/>
              </w:rPr>
            </w:pPr>
            <w:r w:rsidRPr="004A7197">
              <w:rPr>
                <w:rFonts w:asciiTheme="majorHAnsi" w:hAnsiTheme="majorHAnsi" w:cstheme="majorHAnsi"/>
              </w:rPr>
              <w:t xml:space="preserve">ime in priimek zakonitega zastopnika </w:t>
            </w:r>
          </w:p>
          <w:p w14:paraId="55009784" w14:textId="77777777" w:rsidR="00CE06CC" w:rsidRPr="004A7197" w:rsidRDefault="00CE06CC" w:rsidP="00954B58">
            <w:pPr>
              <w:rPr>
                <w:rFonts w:asciiTheme="majorHAnsi" w:hAnsiTheme="majorHAnsi" w:cstheme="majorHAnsi"/>
              </w:rPr>
            </w:pPr>
            <w:r w:rsidRPr="004A7197">
              <w:rPr>
                <w:rFonts w:asciiTheme="majorHAnsi" w:hAnsiTheme="majorHAnsi" w:cstheme="majorHAnsi"/>
              </w:rPr>
              <w:t xml:space="preserve"> in podpis</w:t>
            </w:r>
          </w:p>
        </w:tc>
      </w:tr>
      <w:tr w:rsidR="00CE06CC" w:rsidRPr="004A7197" w14:paraId="72D7747A" w14:textId="77777777" w:rsidTr="00537A08">
        <w:trPr>
          <w:trHeight w:val="737"/>
        </w:trPr>
        <w:tc>
          <w:tcPr>
            <w:tcW w:w="2162" w:type="dxa"/>
          </w:tcPr>
          <w:p w14:paraId="25DFD245" w14:textId="77777777" w:rsidR="00CE06CC" w:rsidRPr="004A7197" w:rsidRDefault="00CE06CC" w:rsidP="00954B58">
            <w:pPr>
              <w:rPr>
                <w:rFonts w:asciiTheme="majorHAnsi" w:hAnsiTheme="majorHAnsi" w:cstheme="majorHAnsi"/>
              </w:rPr>
            </w:pPr>
            <w:r w:rsidRPr="004A7197">
              <w:rPr>
                <w:rFonts w:asciiTheme="majorHAnsi" w:hAnsiTheme="majorHAnsi" w:cstheme="majorHAnsi"/>
              </w:rPr>
              <w:t>DATUM</w:t>
            </w:r>
          </w:p>
        </w:tc>
        <w:tc>
          <w:tcPr>
            <w:tcW w:w="2410" w:type="dxa"/>
            <w:vMerge/>
            <w:vAlign w:val="bottom"/>
          </w:tcPr>
          <w:p w14:paraId="169271B1" w14:textId="77777777" w:rsidR="00CE06CC" w:rsidRPr="004A7197"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4A7197" w:rsidRDefault="00CE06CC" w:rsidP="00954B58">
            <w:pPr>
              <w:rPr>
                <w:rFonts w:asciiTheme="majorHAnsi" w:hAnsiTheme="majorHAnsi" w:cstheme="majorHAnsi"/>
              </w:rPr>
            </w:pPr>
          </w:p>
        </w:tc>
      </w:tr>
      <w:bookmarkEnd w:id="22"/>
      <w:bookmarkEnd w:id="23"/>
      <w:bookmarkEnd w:id="24"/>
    </w:tbl>
    <w:p w14:paraId="4E9C5931" w14:textId="6F09635E" w:rsidR="00F31EAF" w:rsidRPr="004A7197" w:rsidRDefault="00F31EAF" w:rsidP="00954B58">
      <w:pPr>
        <w:rPr>
          <w:rFonts w:asciiTheme="majorHAnsi" w:hAnsiTheme="majorHAnsi" w:cstheme="majorHAnsi"/>
        </w:rPr>
      </w:pPr>
    </w:p>
    <w:sectPr w:rsidR="00F31EAF" w:rsidRPr="004A7197" w:rsidSect="00AB263A">
      <w:headerReference w:type="default" r:id="rId8"/>
      <w:footerReference w:type="default" r:id="rId9"/>
      <w:headerReference w:type="first" r:id="rId10"/>
      <w:footerReference w:type="first" r:id="rId11"/>
      <w:pgSz w:w="11906" w:h="16838"/>
      <w:pgMar w:top="2693" w:right="1418" w:bottom="1418" w:left="1418" w:header="346"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02C2" w14:textId="77777777" w:rsidR="00D67EE0" w:rsidRDefault="00D67EE0">
      <w:r>
        <w:separator/>
      </w:r>
    </w:p>
  </w:endnote>
  <w:endnote w:type="continuationSeparator" w:id="0">
    <w:p w14:paraId="601475CB" w14:textId="77777777" w:rsidR="00D67EE0" w:rsidRDefault="00D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2BDFC3C3" w:rsidR="00D67EE0" w:rsidRDefault="00D67EE0" w:rsidP="00F460ED">
    <w:pPr>
      <w:pStyle w:val="Noga"/>
      <w:jc w:val="right"/>
      <w:rPr>
        <w:lang w:val="sl-SI"/>
      </w:rPr>
    </w:pPr>
  </w:p>
  <w:p w14:paraId="535A9C2A" w14:textId="77777777" w:rsidR="00D67EE0" w:rsidRPr="0075427B" w:rsidRDefault="00F7757C"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D67EE0" w:rsidRPr="00B54461" w:rsidRDefault="00D67EE0"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18B540F3" w:rsidR="00D67EE0" w:rsidRPr="00B54461" w:rsidRDefault="00D67EE0"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Pr="005B301C">
      <w:rPr>
        <w:rFonts w:asciiTheme="majorHAnsi" w:hAnsiTheme="majorHAnsi"/>
        <w:sz w:val="16"/>
        <w:szCs w:val="16"/>
        <w:lang w:val="sl-SI"/>
      </w:rPr>
      <w:t>Urejanje površin na območju reke Hubelj in potoka Lokavšček v občini Ajdovščina</w:t>
    </w:r>
    <w:r w:rsidRPr="00335FBA">
      <w:rPr>
        <w:rFonts w:asciiTheme="majorHAnsi" w:hAnsiTheme="majorHAnsi"/>
        <w:sz w:val="16"/>
        <w:szCs w:val="16"/>
        <w:lang w:val="sl-SI"/>
      </w:rPr>
      <w:t>«</w:t>
    </w:r>
  </w:p>
  <w:p w14:paraId="1CE41048" w14:textId="70F0C8E8" w:rsidR="00D67EE0" w:rsidRPr="00B54461" w:rsidRDefault="00D67EE0"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6A4" w14:textId="16E8FB18" w:rsidR="00D67EE0" w:rsidRPr="00CF146E" w:rsidRDefault="00D67EE0" w:rsidP="00CF146E">
    <w:pPr>
      <w:tabs>
        <w:tab w:val="center" w:pos="4536"/>
        <w:tab w:val="right" w:pos="9072"/>
      </w:tabs>
      <w:jc w:val="both"/>
      <w:rPr>
        <w:rFonts w:ascii="Calibri" w:hAnsi="Calibri"/>
        <w:sz w:val="20"/>
        <w:lang w:eastAsia="en-US"/>
      </w:rPr>
    </w:pPr>
    <w:r>
      <w:rPr>
        <w:noProof/>
      </w:rPr>
      <w:drawing>
        <wp:anchor distT="0" distB="0" distL="114300" distR="114300" simplePos="0" relativeHeight="251661312" behindDoc="0" locked="0" layoutInCell="1" allowOverlap="1" wp14:anchorId="5F086055" wp14:editId="1A1F5696">
          <wp:simplePos x="0" y="0"/>
          <wp:positionH relativeFrom="column">
            <wp:posOffset>-790575</wp:posOffset>
          </wp:positionH>
          <wp:positionV relativeFrom="paragraph">
            <wp:posOffset>-228600</wp:posOffset>
          </wp:positionV>
          <wp:extent cx="7560000" cy="1827586"/>
          <wp:effectExtent l="0" t="0" r="3175" b="1270"/>
          <wp:wrapSquare wrapText="bothSides"/>
          <wp:docPr id="1717066054" name="Slika 171706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ga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82758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E5E8B" w14:textId="77777777" w:rsidR="00D67EE0" w:rsidRDefault="00D67EE0">
      <w:r>
        <w:separator/>
      </w:r>
    </w:p>
  </w:footnote>
  <w:footnote w:type="continuationSeparator" w:id="0">
    <w:p w14:paraId="2765195C" w14:textId="77777777" w:rsidR="00D67EE0" w:rsidRDefault="00D67EE0">
      <w:r>
        <w:continuationSeparator/>
      </w:r>
    </w:p>
  </w:footnote>
  <w:footnote w:id="1">
    <w:p w14:paraId="51D1C5B0" w14:textId="77777777" w:rsidR="00D67EE0" w:rsidRPr="00DF0148" w:rsidRDefault="00D67EE0"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D67EE0" w:rsidRPr="00C972CE" w:rsidRDefault="00D67EE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D67EE0" w:rsidRPr="00602D9F" w:rsidRDefault="00D67EE0"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D67EE0" w:rsidRPr="00602D9F" w:rsidRDefault="00D67EE0"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D67EE0" w:rsidRPr="00602D9F" w:rsidRDefault="00D67EE0"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D67EE0" w:rsidRPr="0050796A" w:rsidRDefault="00D67EE0"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4ED4" w14:textId="65CC5CA5" w:rsidR="00D67EE0" w:rsidRDefault="00D67EE0" w:rsidP="00CF146E">
    <w:pPr>
      <w:pStyle w:val="Glava"/>
      <w:tabs>
        <w:tab w:val="clear" w:pos="4536"/>
        <w:tab w:val="clear" w:pos="9072"/>
        <w:tab w:val="left" w:pos="2115"/>
      </w:tabs>
      <w:rPr>
        <w:lang w:val="sl-SI"/>
      </w:rPr>
    </w:pPr>
    <w:r>
      <w:rPr>
        <w:noProof/>
      </w:rPr>
      <w:drawing>
        <wp:anchor distT="0" distB="0" distL="114300" distR="114300" simplePos="0" relativeHeight="251663360" behindDoc="0" locked="0" layoutInCell="1" allowOverlap="1" wp14:anchorId="6AA23963" wp14:editId="134975BF">
          <wp:simplePos x="0" y="0"/>
          <wp:positionH relativeFrom="column">
            <wp:posOffset>-714375</wp:posOffset>
          </wp:positionH>
          <wp:positionV relativeFrom="paragraph">
            <wp:posOffset>-156210</wp:posOffset>
          </wp:positionV>
          <wp:extent cx="4719320" cy="1590675"/>
          <wp:effectExtent l="0" t="0" r="5080" b="9525"/>
          <wp:wrapSquare wrapText="bothSides"/>
          <wp:docPr id="43306681" name="Slika 43306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ava1.jpg"/>
                  <pic:cNvPicPr/>
                </pic:nvPicPr>
                <pic:blipFill>
                  <a:blip r:embed="rId1">
                    <a:extLst>
                      <a:ext uri="{28A0092B-C50C-407E-A947-70E740481C1C}">
                        <a14:useLocalDpi xmlns:a14="http://schemas.microsoft.com/office/drawing/2010/main" val="0"/>
                      </a:ext>
                    </a:extLst>
                  </a:blip>
                  <a:stretch>
                    <a:fillRect/>
                  </a:stretch>
                </pic:blipFill>
                <pic:spPr>
                  <a:xfrm>
                    <a:off x="0" y="0"/>
                    <a:ext cx="4719320" cy="1590675"/>
                  </a:xfrm>
                  <a:prstGeom prst="rect">
                    <a:avLst/>
                  </a:prstGeom>
                </pic:spPr>
              </pic:pic>
            </a:graphicData>
          </a:graphic>
        </wp:anchor>
      </w:drawing>
    </w:r>
  </w:p>
  <w:p w14:paraId="19089890" w14:textId="706FDB0C" w:rsidR="00D67EE0" w:rsidRDefault="00D67EE0" w:rsidP="00CF146E">
    <w:pPr>
      <w:pStyle w:val="Glava"/>
      <w:tabs>
        <w:tab w:val="clear" w:pos="4536"/>
        <w:tab w:val="clear" w:pos="9072"/>
        <w:tab w:val="left" w:pos="2115"/>
      </w:tabs>
      <w:rPr>
        <w:lang w:val="sl-SI"/>
      </w:rPr>
    </w:pPr>
    <w:r>
      <w:rPr>
        <w:lang w:val="sl-SI"/>
      </w:rPr>
      <w:tab/>
    </w:r>
  </w:p>
  <w:p w14:paraId="30A6DF39" w14:textId="44D9AFEB" w:rsidR="00D67EE0" w:rsidRPr="00CF146E" w:rsidRDefault="00D67EE0" w:rsidP="005B301C">
    <w:pPr>
      <w:tabs>
        <w:tab w:val="left" w:pos="1485"/>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79D18794" w14:textId="77777777" w:rsidR="00D67EE0" w:rsidRDefault="00D67EE0" w:rsidP="000F371E">
    <w:pPr>
      <w:pStyle w:val="Glava"/>
      <w:rPr>
        <w:lang w:val="sl-SI"/>
      </w:rPr>
    </w:pPr>
  </w:p>
  <w:p w14:paraId="764B2C9A" w14:textId="77777777" w:rsidR="00D67EE0" w:rsidRDefault="00D67EE0" w:rsidP="000F371E">
    <w:pPr>
      <w:pStyle w:val="Glava"/>
      <w:rPr>
        <w:lang w:val="sl-SI"/>
      </w:rPr>
    </w:pPr>
  </w:p>
  <w:p w14:paraId="3CFB0941" w14:textId="77777777" w:rsidR="00D67EE0" w:rsidRDefault="00D67EE0" w:rsidP="000F371E">
    <w:pPr>
      <w:pStyle w:val="Glava"/>
      <w:rPr>
        <w:lang w:val="sl-SI"/>
      </w:rPr>
    </w:pPr>
  </w:p>
  <w:p w14:paraId="059EDF74" w14:textId="6E3EB331" w:rsidR="00D67EE0" w:rsidRDefault="00D67EE0" w:rsidP="000F371E">
    <w:pPr>
      <w:pStyle w:val="Glava"/>
      <w:rPr>
        <w:lang w:val="sl-SI"/>
      </w:rPr>
    </w:pPr>
  </w:p>
  <w:p w14:paraId="3AEF1AA4" w14:textId="77777777" w:rsidR="00D67EE0" w:rsidRPr="000F371E" w:rsidRDefault="00D67EE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80C63" w14:textId="24F389DD" w:rsidR="00D67EE0" w:rsidRDefault="00D67EE0" w:rsidP="00DD1CF6">
    <w:pPr>
      <w:pStyle w:val="Glava"/>
      <w:rPr>
        <w:rFonts w:cs="Arial"/>
        <w:b/>
        <w:bCs/>
        <w:sz w:val="23"/>
        <w:szCs w:val="23"/>
      </w:rPr>
    </w:pPr>
    <w:r>
      <w:rPr>
        <w:noProof/>
      </w:rPr>
      <w:drawing>
        <wp:anchor distT="0" distB="0" distL="114300" distR="114300" simplePos="0" relativeHeight="251659264" behindDoc="0" locked="0" layoutInCell="1" allowOverlap="1" wp14:anchorId="0150ACE1" wp14:editId="606D64DB">
          <wp:simplePos x="0" y="0"/>
          <wp:positionH relativeFrom="column">
            <wp:posOffset>-581025</wp:posOffset>
          </wp:positionH>
          <wp:positionV relativeFrom="paragraph">
            <wp:posOffset>-160020</wp:posOffset>
          </wp:positionV>
          <wp:extent cx="4719320" cy="1590675"/>
          <wp:effectExtent l="0" t="0" r="5080" b="9525"/>
          <wp:wrapSquare wrapText="bothSides"/>
          <wp:docPr id="2105703923" name="Slika 210570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ava1.jpg"/>
                  <pic:cNvPicPr/>
                </pic:nvPicPr>
                <pic:blipFill>
                  <a:blip r:embed="rId1">
                    <a:extLst>
                      <a:ext uri="{28A0092B-C50C-407E-A947-70E740481C1C}">
                        <a14:useLocalDpi xmlns:a14="http://schemas.microsoft.com/office/drawing/2010/main" val="0"/>
                      </a:ext>
                    </a:extLst>
                  </a:blip>
                  <a:stretch>
                    <a:fillRect/>
                  </a:stretch>
                </pic:blipFill>
                <pic:spPr>
                  <a:xfrm>
                    <a:off x="0" y="0"/>
                    <a:ext cx="4719320" cy="1590675"/>
                  </a:xfrm>
                  <a:prstGeom prst="rect">
                    <a:avLst/>
                  </a:prstGeom>
                </pic:spPr>
              </pic:pic>
            </a:graphicData>
          </a:graphic>
        </wp:anchor>
      </w:drawing>
    </w:r>
  </w:p>
  <w:p w14:paraId="73FB28AB" w14:textId="7AB2F542" w:rsidR="00D67EE0" w:rsidRDefault="00D67EE0" w:rsidP="00DD1CF6">
    <w:pPr>
      <w:pStyle w:val="Glava"/>
      <w:rPr>
        <w:rFonts w:cs="Arial"/>
        <w:b/>
        <w:bCs/>
        <w:sz w:val="23"/>
        <w:szCs w:val="23"/>
      </w:rPr>
    </w:pPr>
  </w:p>
  <w:p w14:paraId="70CB299D" w14:textId="18E85AE4" w:rsidR="00D67EE0" w:rsidRDefault="00D67EE0" w:rsidP="00DD1CF6">
    <w:pPr>
      <w:pStyle w:val="Glava"/>
      <w:rPr>
        <w:rFonts w:cs="Arial"/>
        <w:b/>
        <w:bCs/>
        <w:sz w:val="23"/>
        <w:szCs w:val="23"/>
      </w:rPr>
    </w:pPr>
  </w:p>
  <w:p w14:paraId="3B466285" w14:textId="77777777" w:rsidR="00D67EE0" w:rsidRDefault="00D67EE0" w:rsidP="00DD1CF6">
    <w:pPr>
      <w:pStyle w:val="Glava"/>
      <w:rPr>
        <w:rFonts w:cs="Arial"/>
        <w:b/>
        <w:bCs/>
        <w:sz w:val="23"/>
        <w:szCs w:val="23"/>
      </w:rPr>
    </w:pPr>
  </w:p>
  <w:p w14:paraId="72093B6F" w14:textId="77777777" w:rsidR="00D67EE0" w:rsidRDefault="00D67EE0" w:rsidP="00DD1CF6">
    <w:pPr>
      <w:pStyle w:val="Glava"/>
      <w:rPr>
        <w:rFonts w:cs="Arial"/>
        <w:b/>
        <w:bCs/>
        <w:sz w:val="23"/>
        <w:szCs w:val="23"/>
      </w:rPr>
    </w:pPr>
  </w:p>
  <w:p w14:paraId="3D086F3C" w14:textId="54E6DAD8" w:rsidR="00D67EE0" w:rsidRDefault="00D67EE0" w:rsidP="00DD1CF6">
    <w:pPr>
      <w:pStyle w:val="Glava"/>
      <w:rPr>
        <w:rFonts w:cs="Arial"/>
        <w:b/>
        <w:bCs/>
        <w:sz w:val="23"/>
        <w:szCs w:val="23"/>
      </w:rPr>
    </w:pPr>
  </w:p>
  <w:p w14:paraId="07A02CBD" w14:textId="77777777" w:rsidR="00D67EE0" w:rsidRPr="00B05801" w:rsidRDefault="00F7757C" w:rsidP="00054C93">
    <w:pPr>
      <w:pStyle w:val="Glava"/>
      <w:tabs>
        <w:tab w:val="clear" w:pos="4536"/>
        <w:tab w:val="clear" w:pos="9072"/>
        <w:tab w:val="left" w:pos="2115"/>
      </w:tabs>
      <w:rPr>
        <w:color w:val="00B050"/>
        <w:lang w:val="sl-SI"/>
      </w:rPr>
    </w:pPr>
    <w:r>
      <w:rPr>
        <w:color w:val="00B050"/>
      </w:rPr>
      <w:pict w14:anchorId="7E76541C">
        <v:rect id="_x0000_i1027" style="width:453.6pt;height:1.5pt" o:hralign="center" o:hrstd="t" o:hr="t" fillcolor="#a0a0a0" stroked="f"/>
      </w:pict>
    </w:r>
  </w:p>
  <w:p w14:paraId="26E0FD44" w14:textId="77777777" w:rsidR="00D67EE0" w:rsidRPr="000F371E" w:rsidRDefault="00D67EE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588"/>
        </w:tabs>
        <w:ind w:left="-588" w:hanging="360"/>
      </w:pPr>
      <w:rPr>
        <w:rFonts w:ascii="Times New Roman" w:hAnsi="Times New Roman" w:cs="Times New Roman"/>
      </w:rPr>
    </w:lvl>
    <w:lvl w:ilvl="1">
      <w:start w:val="1"/>
      <w:numFmt w:val="bullet"/>
      <w:lvlText w:val="o"/>
      <w:lvlJc w:val="left"/>
      <w:pPr>
        <w:tabs>
          <w:tab w:val="num" w:pos="132"/>
        </w:tabs>
        <w:ind w:left="132" w:hanging="360"/>
      </w:pPr>
      <w:rPr>
        <w:rFonts w:ascii="Courier New" w:hAnsi="Courier New"/>
      </w:rPr>
    </w:lvl>
    <w:lvl w:ilvl="2">
      <w:start w:val="1"/>
      <w:numFmt w:val="bullet"/>
      <w:lvlText w:val=""/>
      <w:lvlJc w:val="left"/>
      <w:pPr>
        <w:tabs>
          <w:tab w:val="num" w:pos="852"/>
        </w:tabs>
        <w:ind w:left="852" w:hanging="360"/>
      </w:pPr>
      <w:rPr>
        <w:rFonts w:ascii="Wingdings" w:hAnsi="Wingdings"/>
      </w:rPr>
    </w:lvl>
    <w:lvl w:ilvl="3">
      <w:start w:val="1"/>
      <w:numFmt w:val="bullet"/>
      <w:lvlText w:val=""/>
      <w:lvlJc w:val="left"/>
      <w:pPr>
        <w:tabs>
          <w:tab w:val="num" w:pos="1572"/>
        </w:tabs>
        <w:ind w:left="1572" w:hanging="360"/>
      </w:pPr>
      <w:rPr>
        <w:rFonts w:ascii="Symbol" w:hAnsi="Symbol"/>
      </w:rPr>
    </w:lvl>
    <w:lvl w:ilvl="4">
      <w:start w:val="1"/>
      <w:numFmt w:val="bullet"/>
      <w:lvlText w:val="o"/>
      <w:lvlJc w:val="left"/>
      <w:pPr>
        <w:tabs>
          <w:tab w:val="num" w:pos="2292"/>
        </w:tabs>
        <w:ind w:left="2292" w:hanging="360"/>
      </w:pPr>
      <w:rPr>
        <w:rFonts w:ascii="Courier New" w:hAnsi="Courier New"/>
      </w:rPr>
    </w:lvl>
    <w:lvl w:ilvl="5">
      <w:start w:val="1"/>
      <w:numFmt w:val="bullet"/>
      <w:lvlText w:val=""/>
      <w:lvlJc w:val="left"/>
      <w:pPr>
        <w:tabs>
          <w:tab w:val="num" w:pos="3012"/>
        </w:tabs>
        <w:ind w:left="3012" w:hanging="360"/>
      </w:pPr>
      <w:rPr>
        <w:rFonts w:ascii="Wingdings" w:hAnsi="Wingdings"/>
      </w:rPr>
    </w:lvl>
    <w:lvl w:ilvl="6">
      <w:start w:val="1"/>
      <w:numFmt w:val="bullet"/>
      <w:lvlText w:val=""/>
      <w:lvlJc w:val="left"/>
      <w:pPr>
        <w:tabs>
          <w:tab w:val="num" w:pos="3732"/>
        </w:tabs>
        <w:ind w:left="3732" w:hanging="360"/>
      </w:pPr>
      <w:rPr>
        <w:rFonts w:ascii="Symbol" w:hAnsi="Symbol"/>
      </w:rPr>
    </w:lvl>
    <w:lvl w:ilvl="7">
      <w:start w:val="1"/>
      <w:numFmt w:val="bullet"/>
      <w:lvlText w:val="o"/>
      <w:lvlJc w:val="left"/>
      <w:pPr>
        <w:tabs>
          <w:tab w:val="num" w:pos="4452"/>
        </w:tabs>
        <w:ind w:left="4452" w:hanging="360"/>
      </w:pPr>
      <w:rPr>
        <w:rFonts w:ascii="Courier New" w:hAnsi="Courier New"/>
      </w:rPr>
    </w:lvl>
    <w:lvl w:ilvl="8">
      <w:start w:val="1"/>
      <w:numFmt w:val="bullet"/>
      <w:lvlText w:val=""/>
      <w:lvlJc w:val="left"/>
      <w:pPr>
        <w:tabs>
          <w:tab w:val="num" w:pos="5172"/>
        </w:tabs>
        <w:ind w:left="517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04F17"/>
    <w:multiLevelType w:val="hybridMultilevel"/>
    <w:tmpl w:val="D484717C"/>
    <w:lvl w:ilvl="0" w:tplc="0684580E">
      <w:start w:val="1"/>
      <w:numFmt w:val="decimal"/>
      <w:pStyle w:val="Slog88"/>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1F3D0C7F"/>
    <w:multiLevelType w:val="multilevel"/>
    <w:tmpl w:val="44304B3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2"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4"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14916794">
    <w:abstractNumId w:val="91"/>
  </w:num>
  <w:num w:numId="2" w16cid:durableId="6273944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773176">
    <w:abstractNumId w:val="71"/>
  </w:num>
  <w:num w:numId="4" w16cid:durableId="1921016766">
    <w:abstractNumId w:val="57"/>
  </w:num>
  <w:num w:numId="5" w16cid:durableId="1613172072">
    <w:abstractNumId w:val="31"/>
  </w:num>
  <w:num w:numId="6" w16cid:durableId="1059717283">
    <w:abstractNumId w:val="82"/>
  </w:num>
  <w:num w:numId="7" w16cid:durableId="130171210">
    <w:abstractNumId w:val="40"/>
  </w:num>
  <w:num w:numId="8" w16cid:durableId="878203763">
    <w:abstractNumId w:val="85"/>
  </w:num>
  <w:num w:numId="9" w16cid:durableId="1451582442">
    <w:abstractNumId w:val="10"/>
  </w:num>
  <w:num w:numId="10" w16cid:durableId="1064793895">
    <w:abstractNumId w:val="89"/>
  </w:num>
  <w:num w:numId="11" w16cid:durableId="397753621">
    <w:abstractNumId w:val="26"/>
  </w:num>
  <w:num w:numId="12" w16cid:durableId="1061824937">
    <w:abstractNumId w:val="72"/>
  </w:num>
  <w:num w:numId="13" w16cid:durableId="1352610910">
    <w:abstractNumId w:val="88"/>
  </w:num>
  <w:num w:numId="14" w16cid:durableId="1622764210">
    <w:abstractNumId w:val="16"/>
  </w:num>
  <w:num w:numId="15" w16cid:durableId="1544560993">
    <w:abstractNumId w:val="12"/>
  </w:num>
  <w:num w:numId="16" w16cid:durableId="789664560">
    <w:abstractNumId w:val="14"/>
  </w:num>
  <w:num w:numId="17" w16cid:durableId="964502216">
    <w:abstractNumId w:val="59"/>
  </w:num>
  <w:num w:numId="18" w16cid:durableId="71201005">
    <w:abstractNumId w:val="11"/>
  </w:num>
  <w:num w:numId="19" w16cid:durableId="2096391800">
    <w:abstractNumId w:val="42"/>
  </w:num>
  <w:num w:numId="20" w16cid:durableId="1467118376">
    <w:abstractNumId w:val="17"/>
  </w:num>
  <w:num w:numId="21" w16cid:durableId="815873395">
    <w:abstractNumId w:val="75"/>
  </w:num>
  <w:num w:numId="22" w16cid:durableId="1428305918">
    <w:abstractNumId w:val="64"/>
  </w:num>
  <w:num w:numId="23" w16cid:durableId="1284770432">
    <w:abstractNumId w:val="76"/>
  </w:num>
  <w:num w:numId="24" w16cid:durableId="1809589762">
    <w:abstractNumId w:val="52"/>
  </w:num>
  <w:num w:numId="25" w16cid:durableId="698512178">
    <w:abstractNumId w:val="73"/>
  </w:num>
  <w:num w:numId="26" w16cid:durableId="1591311044">
    <w:abstractNumId w:val="38"/>
  </w:num>
  <w:num w:numId="27" w16cid:durableId="1996102047">
    <w:abstractNumId w:val="38"/>
    <w:lvlOverride w:ilvl="0">
      <w:startOverride w:val="1"/>
    </w:lvlOverride>
  </w:num>
  <w:num w:numId="28" w16cid:durableId="1241871499">
    <w:abstractNumId w:val="68"/>
  </w:num>
  <w:num w:numId="29" w16cid:durableId="194734423">
    <w:abstractNumId w:val="50"/>
  </w:num>
  <w:num w:numId="30" w16cid:durableId="789515577">
    <w:abstractNumId w:val="62"/>
  </w:num>
  <w:num w:numId="31" w16cid:durableId="1160921794">
    <w:abstractNumId w:val="23"/>
  </w:num>
  <w:num w:numId="32" w16cid:durableId="711999920">
    <w:abstractNumId w:val="45"/>
  </w:num>
  <w:num w:numId="33" w16cid:durableId="732050325">
    <w:abstractNumId w:val="46"/>
  </w:num>
  <w:num w:numId="34" w16cid:durableId="265894429">
    <w:abstractNumId w:val="15"/>
  </w:num>
  <w:num w:numId="35" w16cid:durableId="694769407">
    <w:abstractNumId w:val="90"/>
  </w:num>
  <w:num w:numId="36" w16cid:durableId="16576">
    <w:abstractNumId w:val="55"/>
  </w:num>
  <w:num w:numId="37" w16cid:durableId="768046088">
    <w:abstractNumId w:val="22"/>
  </w:num>
  <w:num w:numId="38" w16cid:durableId="494759597">
    <w:abstractNumId w:val="79"/>
  </w:num>
  <w:num w:numId="39" w16cid:durableId="154805632">
    <w:abstractNumId w:val="60"/>
  </w:num>
  <w:num w:numId="40" w16cid:durableId="443812606">
    <w:abstractNumId w:val="84"/>
  </w:num>
  <w:num w:numId="41" w16cid:durableId="1657803274">
    <w:abstractNumId w:val="32"/>
  </w:num>
  <w:num w:numId="42" w16cid:durableId="1372612033">
    <w:abstractNumId w:val="28"/>
  </w:num>
  <w:num w:numId="43" w16cid:durableId="1889611236">
    <w:abstractNumId w:val="37"/>
  </w:num>
  <w:num w:numId="44" w16cid:durableId="806239792">
    <w:abstractNumId w:val="80"/>
  </w:num>
  <w:num w:numId="45" w16cid:durableId="257565539">
    <w:abstractNumId w:val="56"/>
  </w:num>
  <w:num w:numId="46" w16cid:durableId="980891001">
    <w:abstractNumId w:val="67"/>
  </w:num>
  <w:num w:numId="47" w16cid:durableId="12652844">
    <w:abstractNumId w:val="49"/>
  </w:num>
  <w:num w:numId="48" w16cid:durableId="1055662588">
    <w:abstractNumId w:val="54"/>
  </w:num>
  <w:num w:numId="49" w16cid:durableId="27531588">
    <w:abstractNumId w:val="48"/>
  </w:num>
  <w:num w:numId="50" w16cid:durableId="1057050081">
    <w:abstractNumId w:val="13"/>
  </w:num>
  <w:num w:numId="51" w16cid:durableId="1389762994">
    <w:abstractNumId w:val="58"/>
  </w:num>
  <w:num w:numId="52" w16cid:durableId="379860789">
    <w:abstractNumId w:val="83"/>
  </w:num>
  <w:num w:numId="53" w16cid:durableId="1570767808">
    <w:abstractNumId w:val="41"/>
  </w:num>
  <w:num w:numId="54" w16cid:durableId="94332328">
    <w:abstractNumId w:val="87"/>
  </w:num>
  <w:num w:numId="55" w16cid:durableId="2106878520">
    <w:abstractNumId w:val="77"/>
  </w:num>
  <w:num w:numId="56" w16cid:durableId="1089542459">
    <w:abstractNumId w:val="29"/>
  </w:num>
  <w:num w:numId="57" w16cid:durableId="1845120925">
    <w:abstractNumId w:val="43"/>
  </w:num>
  <w:num w:numId="58" w16cid:durableId="370081984">
    <w:abstractNumId w:val="39"/>
  </w:num>
  <w:num w:numId="59" w16cid:durableId="851384596">
    <w:abstractNumId w:val="66"/>
  </w:num>
  <w:num w:numId="60" w16cid:durableId="1481506999">
    <w:abstractNumId w:val="92"/>
  </w:num>
  <w:num w:numId="61" w16cid:durableId="1090858623">
    <w:abstractNumId w:val="30"/>
  </w:num>
  <w:num w:numId="62" w16cid:durableId="62726418">
    <w:abstractNumId w:val="36"/>
  </w:num>
  <w:num w:numId="63" w16cid:durableId="459997959">
    <w:abstractNumId w:val="65"/>
  </w:num>
  <w:num w:numId="64" w16cid:durableId="991641273">
    <w:abstractNumId w:val="61"/>
  </w:num>
  <w:num w:numId="65" w16cid:durableId="708536037">
    <w:abstractNumId w:val="94"/>
  </w:num>
  <w:num w:numId="66" w16cid:durableId="69738366">
    <w:abstractNumId w:val="86"/>
  </w:num>
  <w:num w:numId="67" w16cid:durableId="1822892737">
    <w:abstractNumId w:val="74"/>
  </w:num>
  <w:num w:numId="68" w16cid:durableId="2083940173">
    <w:abstractNumId w:val="53"/>
  </w:num>
  <w:num w:numId="69" w16cid:durableId="26296886">
    <w:abstractNumId w:val="18"/>
  </w:num>
  <w:num w:numId="70" w16cid:durableId="1951082373">
    <w:abstractNumId w:val="47"/>
  </w:num>
  <w:num w:numId="71" w16cid:durableId="1068528818">
    <w:abstractNumId w:val="34"/>
  </w:num>
  <w:num w:numId="72" w16cid:durableId="194127058">
    <w:abstractNumId w:val="27"/>
  </w:num>
  <w:num w:numId="73" w16cid:durableId="1729062172">
    <w:abstractNumId w:val="20"/>
  </w:num>
  <w:num w:numId="74" w16cid:durableId="775559831">
    <w:abstractNumId w:val="63"/>
  </w:num>
  <w:num w:numId="75" w16cid:durableId="485322355">
    <w:abstractNumId w:val="51"/>
  </w:num>
  <w:num w:numId="76" w16cid:durableId="266011735">
    <w:abstractNumId w:val="70"/>
  </w:num>
  <w:num w:numId="77" w16cid:durableId="1126701800">
    <w:abstractNumId w:val="9"/>
  </w:num>
  <w:num w:numId="78" w16cid:durableId="1062487289">
    <w:abstractNumId w:val="78"/>
  </w:num>
  <w:num w:numId="79" w16cid:durableId="2110157100">
    <w:abstractNumId w:val="69"/>
  </w:num>
  <w:num w:numId="80" w16cid:durableId="736898570">
    <w:abstractNumId w:val="35"/>
  </w:num>
  <w:num w:numId="81" w16cid:durableId="972096234">
    <w:abstractNumId w:val="44"/>
  </w:num>
  <w:num w:numId="82" w16cid:durableId="889003043">
    <w:abstractNumId w:val="81"/>
  </w:num>
  <w:num w:numId="83" w16cid:durableId="285746297">
    <w:abstractNumId w:val="93"/>
  </w:num>
  <w:num w:numId="84" w16cid:durableId="1488519621">
    <w:abstractNumId w:val="21"/>
  </w:num>
  <w:num w:numId="85" w16cid:durableId="13854622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654810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63199584">
    <w:abstractNumId w:val="19"/>
  </w:num>
  <w:num w:numId="88" w16cid:durableId="1154177168">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84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FF3"/>
    <w:rsid w:val="00016272"/>
    <w:rsid w:val="00016A14"/>
    <w:rsid w:val="0001725D"/>
    <w:rsid w:val="000173B1"/>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F5"/>
    <w:rsid w:val="00032F58"/>
    <w:rsid w:val="00033954"/>
    <w:rsid w:val="00033C84"/>
    <w:rsid w:val="00035AF1"/>
    <w:rsid w:val="00035C67"/>
    <w:rsid w:val="00036430"/>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20CE"/>
    <w:rsid w:val="00062161"/>
    <w:rsid w:val="00062BC7"/>
    <w:rsid w:val="00064063"/>
    <w:rsid w:val="0006419F"/>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2315"/>
    <w:rsid w:val="00094BDC"/>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3418"/>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728"/>
    <w:rsid w:val="00105B04"/>
    <w:rsid w:val="00105EDC"/>
    <w:rsid w:val="00106B72"/>
    <w:rsid w:val="00110466"/>
    <w:rsid w:val="0011133E"/>
    <w:rsid w:val="00112A0C"/>
    <w:rsid w:val="00112F39"/>
    <w:rsid w:val="00113049"/>
    <w:rsid w:val="0011336D"/>
    <w:rsid w:val="00113C54"/>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612A"/>
    <w:rsid w:val="00147EE2"/>
    <w:rsid w:val="001506C0"/>
    <w:rsid w:val="00151246"/>
    <w:rsid w:val="0015223C"/>
    <w:rsid w:val="00153503"/>
    <w:rsid w:val="00154171"/>
    <w:rsid w:val="00154D08"/>
    <w:rsid w:val="00156226"/>
    <w:rsid w:val="001573B1"/>
    <w:rsid w:val="001606AC"/>
    <w:rsid w:val="00161B7F"/>
    <w:rsid w:val="00161DD4"/>
    <w:rsid w:val="00162AD7"/>
    <w:rsid w:val="00162F6F"/>
    <w:rsid w:val="00164343"/>
    <w:rsid w:val="00165362"/>
    <w:rsid w:val="001661B6"/>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43"/>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1B8E"/>
    <w:rsid w:val="001B2B4D"/>
    <w:rsid w:val="001B2FC5"/>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F6"/>
    <w:rsid w:val="00231BD9"/>
    <w:rsid w:val="002322E1"/>
    <w:rsid w:val="00232D51"/>
    <w:rsid w:val="002330AC"/>
    <w:rsid w:val="00233455"/>
    <w:rsid w:val="00235243"/>
    <w:rsid w:val="00235A0E"/>
    <w:rsid w:val="00235B25"/>
    <w:rsid w:val="0023707C"/>
    <w:rsid w:val="00237E7C"/>
    <w:rsid w:val="002407B0"/>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390D"/>
    <w:rsid w:val="00284A88"/>
    <w:rsid w:val="00286431"/>
    <w:rsid w:val="00286867"/>
    <w:rsid w:val="00290DD5"/>
    <w:rsid w:val="00290FDB"/>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07B"/>
    <w:rsid w:val="002C5939"/>
    <w:rsid w:val="002C7993"/>
    <w:rsid w:val="002C7AD2"/>
    <w:rsid w:val="002D1748"/>
    <w:rsid w:val="002D22FF"/>
    <w:rsid w:val="002D2CEA"/>
    <w:rsid w:val="002D3270"/>
    <w:rsid w:val="002D35AA"/>
    <w:rsid w:val="002D3C6F"/>
    <w:rsid w:val="002D45D6"/>
    <w:rsid w:val="002D462F"/>
    <w:rsid w:val="002D47DB"/>
    <w:rsid w:val="002D4D9C"/>
    <w:rsid w:val="002D69A5"/>
    <w:rsid w:val="002D6BE0"/>
    <w:rsid w:val="002D7647"/>
    <w:rsid w:val="002E0394"/>
    <w:rsid w:val="002E0457"/>
    <w:rsid w:val="002E1D1D"/>
    <w:rsid w:val="002E258F"/>
    <w:rsid w:val="002E313C"/>
    <w:rsid w:val="002E31FF"/>
    <w:rsid w:val="002E3921"/>
    <w:rsid w:val="002E3D2F"/>
    <w:rsid w:val="002E43BC"/>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6D37"/>
    <w:rsid w:val="0030790A"/>
    <w:rsid w:val="00307D86"/>
    <w:rsid w:val="00310DA0"/>
    <w:rsid w:val="00311363"/>
    <w:rsid w:val="003121D8"/>
    <w:rsid w:val="00312259"/>
    <w:rsid w:val="00312B3C"/>
    <w:rsid w:val="00312EE9"/>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22CA"/>
    <w:rsid w:val="00373DF2"/>
    <w:rsid w:val="00374DF8"/>
    <w:rsid w:val="003757AB"/>
    <w:rsid w:val="00376487"/>
    <w:rsid w:val="0037748C"/>
    <w:rsid w:val="003809E6"/>
    <w:rsid w:val="003822A8"/>
    <w:rsid w:val="00382583"/>
    <w:rsid w:val="00382655"/>
    <w:rsid w:val="0038356B"/>
    <w:rsid w:val="0038361F"/>
    <w:rsid w:val="00384732"/>
    <w:rsid w:val="003863DF"/>
    <w:rsid w:val="00386DD6"/>
    <w:rsid w:val="003878BE"/>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33B8"/>
    <w:rsid w:val="003C3E95"/>
    <w:rsid w:val="003C40C7"/>
    <w:rsid w:val="003C41A3"/>
    <w:rsid w:val="003C4380"/>
    <w:rsid w:val="003C47D5"/>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D42"/>
    <w:rsid w:val="00436FAB"/>
    <w:rsid w:val="00437B2F"/>
    <w:rsid w:val="00441B02"/>
    <w:rsid w:val="00441C71"/>
    <w:rsid w:val="00446D41"/>
    <w:rsid w:val="00446D69"/>
    <w:rsid w:val="00446DED"/>
    <w:rsid w:val="00446F34"/>
    <w:rsid w:val="004471F4"/>
    <w:rsid w:val="004516FA"/>
    <w:rsid w:val="00451735"/>
    <w:rsid w:val="00451D77"/>
    <w:rsid w:val="00452844"/>
    <w:rsid w:val="00453C5B"/>
    <w:rsid w:val="00454229"/>
    <w:rsid w:val="004554C5"/>
    <w:rsid w:val="00456C01"/>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5662"/>
    <w:rsid w:val="00476691"/>
    <w:rsid w:val="00477364"/>
    <w:rsid w:val="00480A18"/>
    <w:rsid w:val="004813DC"/>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197"/>
    <w:rsid w:val="004A7E4E"/>
    <w:rsid w:val="004B017E"/>
    <w:rsid w:val="004B031E"/>
    <w:rsid w:val="004B0999"/>
    <w:rsid w:val="004B0D34"/>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5BC7"/>
    <w:rsid w:val="004F6985"/>
    <w:rsid w:val="004F76FB"/>
    <w:rsid w:val="00500357"/>
    <w:rsid w:val="00501867"/>
    <w:rsid w:val="00501890"/>
    <w:rsid w:val="00501A24"/>
    <w:rsid w:val="005020F3"/>
    <w:rsid w:val="005025CE"/>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A47"/>
    <w:rsid w:val="0052231D"/>
    <w:rsid w:val="00523957"/>
    <w:rsid w:val="00523FE5"/>
    <w:rsid w:val="00525547"/>
    <w:rsid w:val="00525A2A"/>
    <w:rsid w:val="005262E8"/>
    <w:rsid w:val="005263E8"/>
    <w:rsid w:val="00526A73"/>
    <w:rsid w:val="00526C46"/>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90240"/>
    <w:rsid w:val="00590569"/>
    <w:rsid w:val="00590C95"/>
    <w:rsid w:val="00591FEF"/>
    <w:rsid w:val="00593369"/>
    <w:rsid w:val="00593799"/>
    <w:rsid w:val="005945BA"/>
    <w:rsid w:val="00594669"/>
    <w:rsid w:val="00594A96"/>
    <w:rsid w:val="00594FD1"/>
    <w:rsid w:val="00596796"/>
    <w:rsid w:val="00596EC9"/>
    <w:rsid w:val="005971F9"/>
    <w:rsid w:val="005973F3"/>
    <w:rsid w:val="005A0418"/>
    <w:rsid w:val="005A0676"/>
    <w:rsid w:val="005A084A"/>
    <w:rsid w:val="005A08FF"/>
    <w:rsid w:val="005A1429"/>
    <w:rsid w:val="005A1470"/>
    <w:rsid w:val="005A14B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01C"/>
    <w:rsid w:val="005B35B8"/>
    <w:rsid w:val="005B3909"/>
    <w:rsid w:val="005B3F9D"/>
    <w:rsid w:val="005B44C1"/>
    <w:rsid w:val="005B4AE6"/>
    <w:rsid w:val="005B6AE6"/>
    <w:rsid w:val="005B7C05"/>
    <w:rsid w:val="005C0931"/>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D7FF2"/>
    <w:rsid w:val="005E0907"/>
    <w:rsid w:val="005E09BE"/>
    <w:rsid w:val="005E11EC"/>
    <w:rsid w:val="005E21B7"/>
    <w:rsid w:val="005E2240"/>
    <w:rsid w:val="005E32C1"/>
    <w:rsid w:val="005E3BBA"/>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40D"/>
    <w:rsid w:val="0060667A"/>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60E0D"/>
    <w:rsid w:val="00660FB4"/>
    <w:rsid w:val="0066182F"/>
    <w:rsid w:val="00662992"/>
    <w:rsid w:val="00662BB0"/>
    <w:rsid w:val="00663588"/>
    <w:rsid w:val="0066477F"/>
    <w:rsid w:val="00666DE8"/>
    <w:rsid w:val="00667B84"/>
    <w:rsid w:val="0067128C"/>
    <w:rsid w:val="00672DFF"/>
    <w:rsid w:val="00672FA9"/>
    <w:rsid w:val="0067314D"/>
    <w:rsid w:val="00673F99"/>
    <w:rsid w:val="0067408C"/>
    <w:rsid w:val="0067483D"/>
    <w:rsid w:val="0067496E"/>
    <w:rsid w:val="00674A97"/>
    <w:rsid w:val="00674FC5"/>
    <w:rsid w:val="0067503D"/>
    <w:rsid w:val="006751BF"/>
    <w:rsid w:val="006763CD"/>
    <w:rsid w:val="00680BE1"/>
    <w:rsid w:val="0068198D"/>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2750"/>
    <w:rsid w:val="006B349D"/>
    <w:rsid w:val="006B3E80"/>
    <w:rsid w:val="006B4D7F"/>
    <w:rsid w:val="006B66CA"/>
    <w:rsid w:val="006B7092"/>
    <w:rsid w:val="006B79C6"/>
    <w:rsid w:val="006B7B31"/>
    <w:rsid w:val="006C070B"/>
    <w:rsid w:val="006C159B"/>
    <w:rsid w:val="006C1682"/>
    <w:rsid w:val="006C17D6"/>
    <w:rsid w:val="006C1DE1"/>
    <w:rsid w:val="006C2CCD"/>
    <w:rsid w:val="006C39C4"/>
    <w:rsid w:val="006C3F7C"/>
    <w:rsid w:val="006C5113"/>
    <w:rsid w:val="006C67C8"/>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D54"/>
    <w:rsid w:val="00701FE3"/>
    <w:rsid w:val="00702B7A"/>
    <w:rsid w:val="00703379"/>
    <w:rsid w:val="007046A2"/>
    <w:rsid w:val="00710CD9"/>
    <w:rsid w:val="00711B43"/>
    <w:rsid w:val="0071214E"/>
    <w:rsid w:val="007125F8"/>
    <w:rsid w:val="007148A0"/>
    <w:rsid w:val="00714955"/>
    <w:rsid w:val="007205C3"/>
    <w:rsid w:val="00720AD3"/>
    <w:rsid w:val="00720ECA"/>
    <w:rsid w:val="007210E8"/>
    <w:rsid w:val="00722E55"/>
    <w:rsid w:val="0072365B"/>
    <w:rsid w:val="00723915"/>
    <w:rsid w:val="0072404F"/>
    <w:rsid w:val="00724DF2"/>
    <w:rsid w:val="0072508B"/>
    <w:rsid w:val="0072549E"/>
    <w:rsid w:val="00725B23"/>
    <w:rsid w:val="0072678B"/>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6536"/>
    <w:rsid w:val="0077297B"/>
    <w:rsid w:val="00772AB5"/>
    <w:rsid w:val="00772E4C"/>
    <w:rsid w:val="00774B4B"/>
    <w:rsid w:val="00777D5E"/>
    <w:rsid w:val="007805E9"/>
    <w:rsid w:val="00781933"/>
    <w:rsid w:val="00781B98"/>
    <w:rsid w:val="00783057"/>
    <w:rsid w:val="007835BF"/>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00FB"/>
    <w:rsid w:val="007C12F9"/>
    <w:rsid w:val="007C1A86"/>
    <w:rsid w:val="007C1C96"/>
    <w:rsid w:val="007C40EC"/>
    <w:rsid w:val="007C4B01"/>
    <w:rsid w:val="007C7AA4"/>
    <w:rsid w:val="007D0E95"/>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FE"/>
    <w:rsid w:val="007D765D"/>
    <w:rsid w:val="007E1E84"/>
    <w:rsid w:val="007E4F81"/>
    <w:rsid w:val="007E595A"/>
    <w:rsid w:val="007E6374"/>
    <w:rsid w:val="007E6EF4"/>
    <w:rsid w:val="007E7913"/>
    <w:rsid w:val="007F2DA9"/>
    <w:rsid w:val="007F3371"/>
    <w:rsid w:val="007F3D2E"/>
    <w:rsid w:val="007F3F37"/>
    <w:rsid w:val="007F4DBE"/>
    <w:rsid w:val="007F58D6"/>
    <w:rsid w:val="007F6D73"/>
    <w:rsid w:val="007F7C08"/>
    <w:rsid w:val="007F7E05"/>
    <w:rsid w:val="0080037A"/>
    <w:rsid w:val="008009CC"/>
    <w:rsid w:val="00800C84"/>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39BE"/>
    <w:rsid w:val="00823D90"/>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27A"/>
    <w:rsid w:val="00843CA7"/>
    <w:rsid w:val="00844D80"/>
    <w:rsid w:val="00845173"/>
    <w:rsid w:val="008454AB"/>
    <w:rsid w:val="00846105"/>
    <w:rsid w:val="008464DE"/>
    <w:rsid w:val="00846E54"/>
    <w:rsid w:val="00847089"/>
    <w:rsid w:val="00847953"/>
    <w:rsid w:val="00847CCF"/>
    <w:rsid w:val="0085174C"/>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4EB7"/>
    <w:rsid w:val="008856EC"/>
    <w:rsid w:val="008872E2"/>
    <w:rsid w:val="0089095D"/>
    <w:rsid w:val="008929D6"/>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F13"/>
    <w:rsid w:val="008B39A8"/>
    <w:rsid w:val="008B581F"/>
    <w:rsid w:val="008B7055"/>
    <w:rsid w:val="008B7B27"/>
    <w:rsid w:val="008B7E63"/>
    <w:rsid w:val="008C0845"/>
    <w:rsid w:val="008C0F66"/>
    <w:rsid w:val="008C1273"/>
    <w:rsid w:val="008C16BF"/>
    <w:rsid w:val="008C1797"/>
    <w:rsid w:val="008C1B1E"/>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985"/>
    <w:rsid w:val="008D71B5"/>
    <w:rsid w:val="008D755C"/>
    <w:rsid w:val="008E25A9"/>
    <w:rsid w:val="008E2D8C"/>
    <w:rsid w:val="008E3025"/>
    <w:rsid w:val="008E3ADD"/>
    <w:rsid w:val="008E438D"/>
    <w:rsid w:val="008E4F63"/>
    <w:rsid w:val="008E535D"/>
    <w:rsid w:val="008E6889"/>
    <w:rsid w:val="008E7140"/>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794F"/>
    <w:rsid w:val="00937C4F"/>
    <w:rsid w:val="00941F22"/>
    <w:rsid w:val="00941F56"/>
    <w:rsid w:val="009428CB"/>
    <w:rsid w:val="009429E9"/>
    <w:rsid w:val="00943F8C"/>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5683"/>
    <w:rsid w:val="00955AA8"/>
    <w:rsid w:val="00955D84"/>
    <w:rsid w:val="009562DB"/>
    <w:rsid w:val="0095631D"/>
    <w:rsid w:val="0095680A"/>
    <w:rsid w:val="00957A4B"/>
    <w:rsid w:val="00957BB2"/>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B8"/>
    <w:rsid w:val="009764A7"/>
    <w:rsid w:val="0098007D"/>
    <w:rsid w:val="009802D7"/>
    <w:rsid w:val="00980C79"/>
    <w:rsid w:val="00981981"/>
    <w:rsid w:val="009837CA"/>
    <w:rsid w:val="009848A1"/>
    <w:rsid w:val="00985272"/>
    <w:rsid w:val="009854C6"/>
    <w:rsid w:val="00985784"/>
    <w:rsid w:val="0098597D"/>
    <w:rsid w:val="00986731"/>
    <w:rsid w:val="009867FA"/>
    <w:rsid w:val="00986BA0"/>
    <w:rsid w:val="00990462"/>
    <w:rsid w:val="00992809"/>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6E7A"/>
    <w:rsid w:val="009E00BA"/>
    <w:rsid w:val="009E10F7"/>
    <w:rsid w:val="009E137F"/>
    <w:rsid w:val="009E51AC"/>
    <w:rsid w:val="009E65E3"/>
    <w:rsid w:val="009E6E05"/>
    <w:rsid w:val="009E72B0"/>
    <w:rsid w:val="009E7691"/>
    <w:rsid w:val="009E7D2E"/>
    <w:rsid w:val="009F01A7"/>
    <w:rsid w:val="009F08DD"/>
    <w:rsid w:val="009F11CE"/>
    <w:rsid w:val="009F1205"/>
    <w:rsid w:val="009F3CDB"/>
    <w:rsid w:val="009F4098"/>
    <w:rsid w:val="009F477E"/>
    <w:rsid w:val="009F4947"/>
    <w:rsid w:val="009F5060"/>
    <w:rsid w:val="009F661E"/>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265A"/>
    <w:rsid w:val="00A13383"/>
    <w:rsid w:val="00A13FF4"/>
    <w:rsid w:val="00A162EC"/>
    <w:rsid w:val="00A20127"/>
    <w:rsid w:val="00A22717"/>
    <w:rsid w:val="00A22799"/>
    <w:rsid w:val="00A24AA8"/>
    <w:rsid w:val="00A2526D"/>
    <w:rsid w:val="00A253C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4C0"/>
    <w:rsid w:val="00AA456E"/>
    <w:rsid w:val="00AA4EE7"/>
    <w:rsid w:val="00AA52CC"/>
    <w:rsid w:val="00AA55A1"/>
    <w:rsid w:val="00AA6076"/>
    <w:rsid w:val="00AA611B"/>
    <w:rsid w:val="00AA666E"/>
    <w:rsid w:val="00AA6C68"/>
    <w:rsid w:val="00AA6F40"/>
    <w:rsid w:val="00AA7237"/>
    <w:rsid w:val="00AA744C"/>
    <w:rsid w:val="00AB014E"/>
    <w:rsid w:val="00AB0F58"/>
    <w:rsid w:val="00AB263A"/>
    <w:rsid w:val="00AB27D2"/>
    <w:rsid w:val="00AB2C6E"/>
    <w:rsid w:val="00AB490B"/>
    <w:rsid w:val="00AB512D"/>
    <w:rsid w:val="00AB6BB5"/>
    <w:rsid w:val="00AC1A17"/>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EED"/>
    <w:rsid w:val="00B24455"/>
    <w:rsid w:val="00B24D76"/>
    <w:rsid w:val="00B25BC6"/>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568B3"/>
    <w:rsid w:val="00B613B0"/>
    <w:rsid w:val="00B623E8"/>
    <w:rsid w:val="00B638F7"/>
    <w:rsid w:val="00B6685B"/>
    <w:rsid w:val="00B67533"/>
    <w:rsid w:val="00B67911"/>
    <w:rsid w:val="00B6797D"/>
    <w:rsid w:val="00B67AED"/>
    <w:rsid w:val="00B702CB"/>
    <w:rsid w:val="00B70E8B"/>
    <w:rsid w:val="00B70F6D"/>
    <w:rsid w:val="00B710B7"/>
    <w:rsid w:val="00B71E1A"/>
    <w:rsid w:val="00B71FA9"/>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97D88"/>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2F4C"/>
    <w:rsid w:val="00BD3D81"/>
    <w:rsid w:val="00BD448F"/>
    <w:rsid w:val="00BD5D3E"/>
    <w:rsid w:val="00BD6457"/>
    <w:rsid w:val="00BD6584"/>
    <w:rsid w:val="00BD658D"/>
    <w:rsid w:val="00BD7D92"/>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140C"/>
    <w:rsid w:val="00BF2737"/>
    <w:rsid w:val="00BF2F0F"/>
    <w:rsid w:val="00BF325D"/>
    <w:rsid w:val="00BF5943"/>
    <w:rsid w:val="00BF5B95"/>
    <w:rsid w:val="00BF5D07"/>
    <w:rsid w:val="00BF5D38"/>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49A"/>
    <w:rsid w:val="00C205E2"/>
    <w:rsid w:val="00C21867"/>
    <w:rsid w:val="00C22EA2"/>
    <w:rsid w:val="00C240A3"/>
    <w:rsid w:val="00C24C3B"/>
    <w:rsid w:val="00C24C4B"/>
    <w:rsid w:val="00C253AE"/>
    <w:rsid w:val="00C25DDC"/>
    <w:rsid w:val="00C26882"/>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530B6"/>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6B04"/>
    <w:rsid w:val="00C67540"/>
    <w:rsid w:val="00C7137F"/>
    <w:rsid w:val="00C714BE"/>
    <w:rsid w:val="00C73D33"/>
    <w:rsid w:val="00C751A1"/>
    <w:rsid w:val="00C7526F"/>
    <w:rsid w:val="00C752BB"/>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9E"/>
    <w:rsid w:val="00CB21DA"/>
    <w:rsid w:val="00CB41A7"/>
    <w:rsid w:val="00CB4FE8"/>
    <w:rsid w:val="00CB7435"/>
    <w:rsid w:val="00CB7A11"/>
    <w:rsid w:val="00CB7B7D"/>
    <w:rsid w:val="00CB7CBB"/>
    <w:rsid w:val="00CC1741"/>
    <w:rsid w:val="00CC1ADA"/>
    <w:rsid w:val="00CC2EF0"/>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CF3"/>
    <w:rsid w:val="00CF0EEC"/>
    <w:rsid w:val="00CF146E"/>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0664"/>
    <w:rsid w:val="00D237CC"/>
    <w:rsid w:val="00D23976"/>
    <w:rsid w:val="00D23EB7"/>
    <w:rsid w:val="00D243B3"/>
    <w:rsid w:val="00D25584"/>
    <w:rsid w:val="00D260F4"/>
    <w:rsid w:val="00D26354"/>
    <w:rsid w:val="00D27261"/>
    <w:rsid w:val="00D274B7"/>
    <w:rsid w:val="00D309EC"/>
    <w:rsid w:val="00D3204F"/>
    <w:rsid w:val="00D338E6"/>
    <w:rsid w:val="00D34998"/>
    <w:rsid w:val="00D34EDF"/>
    <w:rsid w:val="00D35589"/>
    <w:rsid w:val="00D357E4"/>
    <w:rsid w:val="00D35A47"/>
    <w:rsid w:val="00D36546"/>
    <w:rsid w:val="00D36DDC"/>
    <w:rsid w:val="00D37CCF"/>
    <w:rsid w:val="00D4103F"/>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67EE0"/>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89C"/>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68C1"/>
    <w:rsid w:val="00E571FB"/>
    <w:rsid w:val="00E576AE"/>
    <w:rsid w:val="00E579FA"/>
    <w:rsid w:val="00E62909"/>
    <w:rsid w:val="00E63334"/>
    <w:rsid w:val="00E63D34"/>
    <w:rsid w:val="00E668F7"/>
    <w:rsid w:val="00E66AFB"/>
    <w:rsid w:val="00E675CE"/>
    <w:rsid w:val="00E67A7B"/>
    <w:rsid w:val="00E701CB"/>
    <w:rsid w:val="00E70655"/>
    <w:rsid w:val="00E7200C"/>
    <w:rsid w:val="00E75AE9"/>
    <w:rsid w:val="00E75BEC"/>
    <w:rsid w:val="00E77B7A"/>
    <w:rsid w:val="00E80D36"/>
    <w:rsid w:val="00E81F81"/>
    <w:rsid w:val="00E829AF"/>
    <w:rsid w:val="00E83D0D"/>
    <w:rsid w:val="00E851DC"/>
    <w:rsid w:val="00E85304"/>
    <w:rsid w:val="00E85E6B"/>
    <w:rsid w:val="00E875A7"/>
    <w:rsid w:val="00E87E02"/>
    <w:rsid w:val="00E87E9E"/>
    <w:rsid w:val="00E90C7D"/>
    <w:rsid w:val="00E90CF1"/>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5F02"/>
    <w:rsid w:val="00EC6002"/>
    <w:rsid w:val="00EC64C5"/>
    <w:rsid w:val="00EC7144"/>
    <w:rsid w:val="00EC7A9D"/>
    <w:rsid w:val="00EC7F06"/>
    <w:rsid w:val="00ED0EC5"/>
    <w:rsid w:val="00ED14FE"/>
    <w:rsid w:val="00ED15CF"/>
    <w:rsid w:val="00ED237E"/>
    <w:rsid w:val="00ED3E3A"/>
    <w:rsid w:val="00ED40AE"/>
    <w:rsid w:val="00ED41DC"/>
    <w:rsid w:val="00ED4508"/>
    <w:rsid w:val="00ED4BA9"/>
    <w:rsid w:val="00ED4C07"/>
    <w:rsid w:val="00ED51E4"/>
    <w:rsid w:val="00ED5607"/>
    <w:rsid w:val="00ED67C3"/>
    <w:rsid w:val="00ED7C4F"/>
    <w:rsid w:val="00ED7FB6"/>
    <w:rsid w:val="00EE0AAF"/>
    <w:rsid w:val="00EE15B6"/>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4CCE"/>
    <w:rsid w:val="00F16CC0"/>
    <w:rsid w:val="00F1722B"/>
    <w:rsid w:val="00F21458"/>
    <w:rsid w:val="00F21A8D"/>
    <w:rsid w:val="00F22996"/>
    <w:rsid w:val="00F238A4"/>
    <w:rsid w:val="00F2445F"/>
    <w:rsid w:val="00F247BF"/>
    <w:rsid w:val="00F25195"/>
    <w:rsid w:val="00F255E3"/>
    <w:rsid w:val="00F2717B"/>
    <w:rsid w:val="00F31C63"/>
    <w:rsid w:val="00F31EAF"/>
    <w:rsid w:val="00F330AF"/>
    <w:rsid w:val="00F331FC"/>
    <w:rsid w:val="00F33C50"/>
    <w:rsid w:val="00F34515"/>
    <w:rsid w:val="00F34A45"/>
    <w:rsid w:val="00F35DAE"/>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57C"/>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6C08"/>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E34"/>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AB263A"/>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80"/>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1"/>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2"/>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3"/>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3"/>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4"/>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 w:type="paragraph" w:customStyle="1" w:styleId="Slog88">
    <w:name w:val="Slog88"/>
    <w:basedOn w:val="Navaden"/>
    <w:link w:val="Slog88Znak"/>
    <w:qFormat/>
    <w:rsid w:val="00AB263A"/>
    <w:pPr>
      <w:numPr>
        <w:numId w:val="87"/>
      </w:numPr>
      <w:jc w:val="center"/>
    </w:pPr>
    <w:rPr>
      <w:rFonts w:asciiTheme="majorHAnsi" w:hAnsiTheme="majorHAnsi" w:cstheme="majorHAnsi"/>
      <w:sz w:val="28"/>
      <w:szCs w:val="28"/>
    </w:rPr>
  </w:style>
  <w:style w:type="character" w:customStyle="1" w:styleId="Slog88Znak">
    <w:name w:val="Slog88 Znak"/>
    <w:basedOn w:val="Privzetapisavaodstavka"/>
    <w:link w:val="Slog88"/>
    <w:rsid w:val="00AB263A"/>
    <w:rPr>
      <w:rFonts w:asciiTheme="majorHAnsi" w:hAnsiTheme="majorHAnsi" w:cstheme="majorHAnsi"/>
      <w:sz w:val="28"/>
      <w:szCs w:val="28"/>
    </w:rPr>
  </w:style>
  <w:style w:type="paragraph" w:customStyle="1" w:styleId="Slog89">
    <w:name w:val="Slog89"/>
    <w:basedOn w:val="Navaden"/>
    <w:link w:val="Slog89Znak"/>
    <w:qFormat/>
    <w:rsid w:val="00AB263A"/>
    <w:pPr>
      <w:ind w:left="1985"/>
    </w:pPr>
    <w:rPr>
      <w:rFonts w:asciiTheme="majorHAnsi" w:hAnsiTheme="majorHAnsi" w:cstheme="majorHAnsi"/>
      <w:sz w:val="28"/>
      <w:szCs w:val="28"/>
    </w:rPr>
  </w:style>
  <w:style w:type="character" w:customStyle="1" w:styleId="Slog89Znak">
    <w:name w:val="Slog89 Znak"/>
    <w:basedOn w:val="Privzetapisavaodstavka"/>
    <w:link w:val="Slog89"/>
    <w:rsid w:val="00AB263A"/>
    <w:rPr>
      <w:rFonts w:asciiTheme="majorHAnsi" w:hAnsiTheme="majorHAnsi" w:cstheme="majorHAns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D2B92"/>
    <w:rsid w:val="000D59FF"/>
    <w:rsid w:val="00145C13"/>
    <w:rsid w:val="00195C09"/>
    <w:rsid w:val="001C5CEE"/>
    <w:rsid w:val="00256287"/>
    <w:rsid w:val="00271C58"/>
    <w:rsid w:val="00287C2F"/>
    <w:rsid w:val="002C3ABB"/>
    <w:rsid w:val="002E7E01"/>
    <w:rsid w:val="00315525"/>
    <w:rsid w:val="00494E87"/>
    <w:rsid w:val="004B5CD4"/>
    <w:rsid w:val="004B6969"/>
    <w:rsid w:val="006361A4"/>
    <w:rsid w:val="0072277B"/>
    <w:rsid w:val="00777F38"/>
    <w:rsid w:val="00787AAC"/>
    <w:rsid w:val="007C2916"/>
    <w:rsid w:val="00930818"/>
    <w:rsid w:val="00971493"/>
    <w:rsid w:val="0099289C"/>
    <w:rsid w:val="009F35C9"/>
    <w:rsid w:val="00A67FB1"/>
    <w:rsid w:val="00A76C71"/>
    <w:rsid w:val="00A94F97"/>
    <w:rsid w:val="00B0279A"/>
    <w:rsid w:val="00D12D30"/>
    <w:rsid w:val="00D41F07"/>
    <w:rsid w:val="00E0384B"/>
    <w:rsid w:val="00E206F3"/>
    <w:rsid w:val="00E40AD9"/>
    <w:rsid w:val="00EE01C7"/>
    <w:rsid w:val="00F547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7601</Words>
  <Characters>45806</Characters>
  <Application>Microsoft Office Word</Application>
  <DocSecurity>0</DocSecurity>
  <Lines>1174</Lines>
  <Paragraphs>452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52955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2024-02-28T15:10:00Z</cp:lastPrinted>
  <dcterms:created xsi:type="dcterms:W3CDTF">2024-03-12T07:19:00Z</dcterms:created>
  <dcterms:modified xsi:type="dcterms:W3CDTF">2024-03-12T07:19:00Z</dcterms:modified>
</cp:coreProperties>
</file>